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2C40D" w14:textId="4318C33E" w:rsidR="00861041" w:rsidRPr="00D643EA" w:rsidRDefault="008A37CD" w:rsidP="00861041">
      <w:pPr>
        <w:rPr>
          <w:sz w:val="22"/>
          <w:szCs w:val="22"/>
        </w:rPr>
      </w:pPr>
      <w:bookmarkStart w:id="0" w:name="_GoBack"/>
      <w:r>
        <w:rPr>
          <w:noProof/>
          <w:sz w:val="22"/>
          <w:szCs w:val="22"/>
        </w:rPr>
        <w:drawing>
          <wp:inline distT="0" distB="0" distL="0" distR="0" wp14:anchorId="151866EB" wp14:editId="2F7889DD">
            <wp:extent cx="5429250" cy="853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15"/>
                    <a:stretch/>
                  </pic:blipFill>
                  <pic:spPr bwMode="auto">
                    <a:xfrm>
                      <a:off x="0" y="0"/>
                      <a:ext cx="5429250" cy="85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65E80FEC" w14:textId="77777777" w:rsidR="00581F8B" w:rsidRDefault="00861041" w:rsidP="00581F8B">
      <w:pPr>
        <w:tabs>
          <w:tab w:val="left" w:pos="9498"/>
        </w:tabs>
        <w:spacing w:line="360" w:lineRule="auto"/>
        <w:jc w:val="center"/>
        <w:rPr>
          <w:b/>
          <w:szCs w:val="28"/>
        </w:rPr>
      </w:pPr>
      <w:r>
        <w:rPr>
          <w:sz w:val="22"/>
          <w:szCs w:val="22"/>
        </w:rPr>
        <w:br w:type="page"/>
      </w:r>
      <w:r w:rsidR="00581F8B" w:rsidRPr="00F92360">
        <w:rPr>
          <w:b/>
          <w:szCs w:val="28"/>
        </w:rPr>
        <w:lastRenderedPageBreak/>
        <w:t>Содержание</w:t>
      </w:r>
    </w:p>
    <w:p w14:paraId="12B7AB7A" w14:textId="77777777" w:rsidR="00861041" w:rsidRDefault="00861041" w:rsidP="00581F8B">
      <w:pPr>
        <w:spacing w:before="0"/>
        <w:ind w:right="-1"/>
        <w:jc w:val="center"/>
        <w:rPr>
          <w:b/>
          <w:sz w:val="22"/>
          <w:szCs w:val="22"/>
        </w:rPr>
      </w:pPr>
    </w:p>
    <w:p w14:paraId="2B3A1986" w14:textId="77777777" w:rsidR="001D3013" w:rsidRPr="007D6832" w:rsidRDefault="00581F8B" w:rsidP="007D6832">
      <w:pPr>
        <w:pStyle w:val="TOC1"/>
        <w:rPr>
          <w:rFonts w:ascii="Calibri" w:hAnsi="Calibri"/>
          <w:b w:val="0"/>
          <w:noProof/>
          <w:sz w:val="28"/>
          <w:szCs w:val="28"/>
        </w:rPr>
      </w:pPr>
      <w:r w:rsidRPr="001D3013">
        <w:rPr>
          <w:b w:val="0"/>
          <w:sz w:val="28"/>
          <w:szCs w:val="28"/>
        </w:rPr>
        <w:fldChar w:fldCharType="begin"/>
      </w:r>
      <w:r w:rsidRPr="001D3013">
        <w:rPr>
          <w:b w:val="0"/>
          <w:sz w:val="28"/>
          <w:szCs w:val="28"/>
        </w:rPr>
        <w:instrText xml:space="preserve"> TOC \o "1-3" \h \z \u </w:instrText>
      </w:r>
      <w:r w:rsidRPr="001D3013">
        <w:rPr>
          <w:b w:val="0"/>
          <w:sz w:val="28"/>
          <w:szCs w:val="28"/>
        </w:rPr>
        <w:fldChar w:fldCharType="separate"/>
      </w:r>
      <w:hyperlink w:anchor="_Toc56382513" w:history="1"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>1 ПОЯСНИТЕЛЬНАЯ ЗАПИСКА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_Toc56382513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3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6EF1F7FA" w14:textId="77777777" w:rsidR="001D3013" w:rsidRPr="007D6832" w:rsidRDefault="002F51B3" w:rsidP="007D6832">
      <w:pPr>
        <w:pStyle w:val="TOC1"/>
        <w:rPr>
          <w:rFonts w:ascii="Calibri" w:hAnsi="Calibri"/>
          <w:b w:val="0"/>
          <w:noProof/>
          <w:sz w:val="28"/>
          <w:szCs w:val="28"/>
        </w:rPr>
      </w:pPr>
      <w:hyperlink w:anchor="_Toc56382514" w:history="1"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>2 ЦЕЛИ И ЗАДАЧИ ДИСЦИПЛИНЫ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_Toc56382514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4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53C32AE7" w14:textId="77777777" w:rsidR="001D3013" w:rsidRPr="007D6832" w:rsidRDefault="002F51B3" w:rsidP="007D6832">
      <w:pPr>
        <w:pStyle w:val="TOC1"/>
        <w:rPr>
          <w:rFonts w:ascii="Calibri" w:hAnsi="Calibri"/>
          <w:b w:val="0"/>
          <w:noProof/>
          <w:sz w:val="28"/>
          <w:szCs w:val="28"/>
        </w:rPr>
      </w:pPr>
      <w:hyperlink w:anchor="_Toc56382515" w:history="1"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>3 ОБЪЕМ ДИСЦИПЛИНЫ ПО ВИДАМ УЧЕБНОЙ РАБОТЫ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_Toc56382515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5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0151CE24" w14:textId="77777777" w:rsidR="001D3013" w:rsidRPr="007D6832" w:rsidRDefault="002F51B3" w:rsidP="007D6832">
      <w:pPr>
        <w:pStyle w:val="TOC1"/>
        <w:rPr>
          <w:rFonts w:ascii="Calibri" w:hAnsi="Calibri"/>
          <w:b w:val="0"/>
          <w:noProof/>
          <w:sz w:val="28"/>
          <w:szCs w:val="28"/>
        </w:rPr>
      </w:pPr>
      <w:hyperlink w:anchor="_Toc56382516" w:history="1"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>4 СОДЕРЖАНИЕ ДИСЦИПЛИНЫ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_Toc56382516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6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3A5DF5F9" w14:textId="77777777" w:rsidR="001D3013" w:rsidRPr="007D6832" w:rsidRDefault="002F51B3" w:rsidP="007D6832">
      <w:pPr>
        <w:pStyle w:val="TOC1"/>
        <w:rPr>
          <w:rFonts w:ascii="Calibri" w:hAnsi="Calibri"/>
          <w:b w:val="0"/>
          <w:noProof/>
          <w:sz w:val="28"/>
          <w:szCs w:val="28"/>
        </w:rPr>
      </w:pPr>
      <w:hyperlink w:anchor="_Toc56382517" w:history="1"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>5 САМОСТОЯТЕЛЬНАЯ РАБОТА СТУДЕНТОВ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_Toc56382517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8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41B22275" w14:textId="77777777" w:rsidR="001D3013" w:rsidRPr="007D6832" w:rsidRDefault="002F51B3" w:rsidP="007D6832">
      <w:pPr>
        <w:pStyle w:val="TOC1"/>
        <w:rPr>
          <w:rFonts w:ascii="Calibri" w:hAnsi="Calibri"/>
          <w:b w:val="0"/>
          <w:noProof/>
          <w:sz w:val="28"/>
          <w:szCs w:val="28"/>
        </w:rPr>
      </w:pPr>
      <w:hyperlink w:anchor="_Toc56382518" w:history="1"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>6 УЧЕБНО-МЕТОДИЧЕСКОЕ ОБЕСПЕЧЕНИЕ ДИСЦИПЛИНЫ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_Toc56382518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9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69E0AF01" w14:textId="0989045A" w:rsidR="001D3013" w:rsidRPr="007D6832" w:rsidRDefault="002F51B3" w:rsidP="007D6832">
      <w:pPr>
        <w:pStyle w:val="TOC1"/>
        <w:rPr>
          <w:b w:val="0"/>
          <w:noProof/>
          <w:sz w:val="28"/>
          <w:szCs w:val="28"/>
        </w:rPr>
      </w:pPr>
      <w:hyperlink w:anchor="_Toc56382519" w:history="1"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>7 МЕТОДИЧЕСКИЕ РЕКОМЕНДАЦИИ ПРЕПОДАВАТЕЛЮ И МЕТОДИЧЕСКИЕ УКАЗАНИЯ ОБУЧАЮЩИМСЯ ПО ДИСЦИПЛИНЕ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_Toc56382519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11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687899C1" w14:textId="569A4FF0" w:rsidR="007D6832" w:rsidRPr="007D6832" w:rsidRDefault="007D6832" w:rsidP="007D6832">
      <w:pPr>
        <w:tabs>
          <w:tab w:val="left" w:pos="432"/>
        </w:tabs>
        <w:spacing w:before="0"/>
        <w:rPr>
          <w:szCs w:val="28"/>
        </w:rPr>
      </w:pPr>
      <w:r w:rsidRPr="007D6832">
        <w:rPr>
          <w:szCs w:val="28"/>
        </w:rPr>
        <w:t>8 О</w:t>
      </w:r>
      <w:r>
        <w:rPr>
          <w:szCs w:val="28"/>
        </w:rPr>
        <w:t>БЕСПЕЧЕНИЕ</w:t>
      </w:r>
      <w:r w:rsidRPr="007D6832">
        <w:rPr>
          <w:szCs w:val="28"/>
        </w:rPr>
        <w:t xml:space="preserve"> </w:t>
      </w:r>
      <w:r>
        <w:rPr>
          <w:szCs w:val="28"/>
        </w:rPr>
        <w:t>ОБРАЗОВАТЕЛЬНОГО</w:t>
      </w:r>
      <w:r w:rsidRPr="007D6832">
        <w:rPr>
          <w:szCs w:val="28"/>
        </w:rPr>
        <w:t xml:space="preserve"> </w:t>
      </w:r>
      <w:r>
        <w:rPr>
          <w:szCs w:val="28"/>
        </w:rPr>
        <w:t>ПРОЦЕССА</w:t>
      </w:r>
      <w:r w:rsidRPr="007D6832">
        <w:rPr>
          <w:szCs w:val="28"/>
        </w:rPr>
        <w:t xml:space="preserve"> </w:t>
      </w:r>
      <w:r>
        <w:rPr>
          <w:szCs w:val="28"/>
        </w:rPr>
        <w:t>ДЛЯ</w:t>
      </w:r>
      <w:r w:rsidRPr="007D6832">
        <w:rPr>
          <w:szCs w:val="28"/>
        </w:rPr>
        <w:t xml:space="preserve"> </w:t>
      </w:r>
      <w:r>
        <w:rPr>
          <w:szCs w:val="28"/>
        </w:rPr>
        <w:t>ЛИЦ С</w:t>
      </w:r>
      <w:r w:rsidRPr="007D6832">
        <w:rPr>
          <w:szCs w:val="28"/>
        </w:rPr>
        <w:t xml:space="preserve"> </w:t>
      </w:r>
      <w:r>
        <w:rPr>
          <w:szCs w:val="28"/>
        </w:rPr>
        <w:t>ОГРАНИЧЕННЫМИ</w:t>
      </w:r>
      <w:r w:rsidRPr="007D6832">
        <w:rPr>
          <w:szCs w:val="28"/>
        </w:rPr>
        <w:t xml:space="preserve"> </w:t>
      </w:r>
      <w:r>
        <w:rPr>
          <w:szCs w:val="28"/>
        </w:rPr>
        <w:t>ВОЗМОЖНОСТЯМИ</w:t>
      </w:r>
      <w:r w:rsidRPr="007D6832">
        <w:rPr>
          <w:szCs w:val="28"/>
        </w:rPr>
        <w:t xml:space="preserve"> </w:t>
      </w:r>
      <w:r>
        <w:rPr>
          <w:szCs w:val="28"/>
        </w:rPr>
        <w:t>ЗДОРОВЬЯ</w:t>
      </w:r>
      <w:r w:rsidRPr="007D6832">
        <w:rPr>
          <w:szCs w:val="28"/>
        </w:rPr>
        <w:t xml:space="preserve"> </w:t>
      </w:r>
      <w:r>
        <w:rPr>
          <w:szCs w:val="28"/>
        </w:rPr>
        <w:t>И ИНВАЛИДОВ</w:t>
      </w:r>
      <w:r w:rsidR="00505100">
        <w:rPr>
          <w:szCs w:val="28"/>
        </w:rPr>
        <w:t xml:space="preserve">      12</w:t>
      </w:r>
    </w:p>
    <w:p w14:paraId="6BA6A4A9" w14:textId="181F88A6" w:rsidR="001D3013" w:rsidRPr="007D6832" w:rsidRDefault="002F51B3" w:rsidP="007D6832">
      <w:pPr>
        <w:pStyle w:val="TOC1"/>
        <w:rPr>
          <w:rFonts w:ascii="Calibri" w:hAnsi="Calibri"/>
          <w:b w:val="0"/>
          <w:noProof/>
          <w:sz w:val="28"/>
          <w:szCs w:val="28"/>
        </w:rPr>
      </w:pPr>
      <w:hyperlink w:anchor="_Toc56382520" w:history="1">
        <w:r w:rsidR="007D6832">
          <w:rPr>
            <w:rStyle w:val="Hyperlink"/>
            <w:b w:val="0"/>
            <w:caps w:val="0"/>
            <w:noProof/>
            <w:sz w:val="28"/>
            <w:szCs w:val="28"/>
          </w:rPr>
          <w:t>9</w:t>
        </w:r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 xml:space="preserve"> МАТЕРИАЛЬНО-ТЕХНИЧЕСКОЕ ОБЕСПЕЧЕНИЕ ДИСЦИПЛИНЫ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_Toc56382520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1</w:t>
        </w:r>
        <w:r w:rsidR="00505100">
          <w:rPr>
            <w:b w:val="0"/>
            <w:caps w:val="0"/>
            <w:noProof/>
            <w:webHidden/>
            <w:sz w:val="28"/>
            <w:szCs w:val="28"/>
          </w:rPr>
          <w:t>5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7307C56D" w14:textId="3C0676BE" w:rsidR="001D3013" w:rsidRPr="007D6832" w:rsidRDefault="002F51B3" w:rsidP="007D6832">
      <w:pPr>
        <w:pStyle w:val="TOC1"/>
        <w:rPr>
          <w:rFonts w:ascii="Calibri" w:hAnsi="Calibri"/>
          <w:b w:val="0"/>
          <w:noProof/>
          <w:sz w:val="28"/>
          <w:szCs w:val="28"/>
        </w:rPr>
      </w:pPr>
      <w:hyperlink w:anchor="_Toc56382521" w:history="1">
        <w:r w:rsidR="007D6832">
          <w:rPr>
            <w:rStyle w:val="Hyperlink"/>
            <w:b w:val="0"/>
            <w:caps w:val="0"/>
            <w:noProof/>
            <w:sz w:val="28"/>
            <w:szCs w:val="28"/>
          </w:rPr>
          <w:t>10</w:t>
        </w:r>
        <w:r w:rsidR="007707A6" w:rsidRPr="007D6832">
          <w:rPr>
            <w:rStyle w:val="Hyperlink"/>
            <w:b w:val="0"/>
            <w:caps w:val="0"/>
            <w:noProof/>
            <w:sz w:val="28"/>
            <w:szCs w:val="28"/>
          </w:rPr>
          <w:t xml:space="preserve"> ЛИСТ РЕГИСТРАЦИИ ИЗМЕНЕНИЙ</w:t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ab/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begin"/>
        </w:r>
        <w:r w:rsidR="001D3013" w:rsidRPr="007D6832">
          <w:rPr>
            <w:b w:val="0"/>
            <w:noProof/>
            <w:webHidden/>
            <w:sz w:val="28"/>
            <w:szCs w:val="28"/>
          </w:rPr>
          <w:instrText xml:space="preserve"> PAGEREF _Toc56382521 \h </w:instrText>
        </w:r>
        <w:r w:rsidR="001D3013" w:rsidRPr="007D6832">
          <w:rPr>
            <w:b w:val="0"/>
            <w:noProof/>
            <w:webHidden/>
            <w:sz w:val="28"/>
            <w:szCs w:val="28"/>
          </w:rPr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separate"/>
        </w:r>
        <w:r w:rsidR="007707A6" w:rsidRPr="007D6832">
          <w:rPr>
            <w:b w:val="0"/>
            <w:caps w:val="0"/>
            <w:noProof/>
            <w:webHidden/>
            <w:sz w:val="28"/>
            <w:szCs w:val="28"/>
          </w:rPr>
          <w:t>1</w:t>
        </w:r>
        <w:r w:rsidR="00505100">
          <w:rPr>
            <w:b w:val="0"/>
            <w:caps w:val="0"/>
            <w:noProof/>
            <w:webHidden/>
            <w:sz w:val="28"/>
            <w:szCs w:val="28"/>
          </w:rPr>
          <w:t>6</w:t>
        </w:r>
        <w:r w:rsidR="001D3013" w:rsidRPr="007D6832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0C2DE54E" w14:textId="77777777" w:rsidR="00581F8B" w:rsidRDefault="00581F8B" w:rsidP="007D6832">
      <w:pPr>
        <w:tabs>
          <w:tab w:val="left" w:pos="9214"/>
        </w:tabs>
        <w:spacing w:line="360" w:lineRule="auto"/>
      </w:pPr>
      <w:r w:rsidRPr="001D3013">
        <w:rPr>
          <w:bCs/>
          <w:szCs w:val="28"/>
        </w:rPr>
        <w:fldChar w:fldCharType="end"/>
      </w:r>
    </w:p>
    <w:p w14:paraId="57C29ACE" w14:textId="77777777" w:rsidR="00581F8B" w:rsidRDefault="00581F8B" w:rsidP="0084167B">
      <w:pPr>
        <w:tabs>
          <w:tab w:val="left" w:pos="9214"/>
        </w:tabs>
        <w:jc w:val="center"/>
        <w:rPr>
          <w:b/>
          <w:sz w:val="22"/>
          <w:szCs w:val="22"/>
        </w:rPr>
      </w:pPr>
    </w:p>
    <w:p w14:paraId="5FB9B6E3" w14:textId="77777777" w:rsidR="00861041" w:rsidRDefault="00861041" w:rsidP="009C11D7">
      <w:pPr>
        <w:jc w:val="center"/>
        <w:rPr>
          <w:b/>
          <w:sz w:val="22"/>
          <w:szCs w:val="22"/>
        </w:rPr>
      </w:pPr>
    </w:p>
    <w:p w14:paraId="72AA0B70" w14:textId="77777777" w:rsidR="00861041" w:rsidRDefault="00861041" w:rsidP="009C11D7">
      <w:pPr>
        <w:jc w:val="center"/>
        <w:rPr>
          <w:b/>
          <w:sz w:val="22"/>
          <w:szCs w:val="22"/>
        </w:rPr>
      </w:pPr>
    </w:p>
    <w:p w14:paraId="0085B3E3" w14:textId="77777777" w:rsidR="00861041" w:rsidRDefault="00861041" w:rsidP="009C11D7">
      <w:pPr>
        <w:jc w:val="center"/>
        <w:rPr>
          <w:b/>
          <w:sz w:val="22"/>
          <w:szCs w:val="22"/>
        </w:rPr>
      </w:pPr>
    </w:p>
    <w:p w14:paraId="2452CA08" w14:textId="77777777" w:rsidR="00D81BEB" w:rsidRPr="00321225" w:rsidRDefault="00861041" w:rsidP="00321225">
      <w:pPr>
        <w:pStyle w:val="Heading1"/>
      </w:pPr>
      <w:r>
        <w:rPr>
          <w:sz w:val="22"/>
          <w:szCs w:val="22"/>
        </w:rPr>
        <w:br w:type="page"/>
      </w:r>
      <w:bookmarkStart w:id="1" w:name="_Toc56382513"/>
      <w:r w:rsidR="00D81BEB" w:rsidRPr="00321225">
        <w:lastRenderedPageBreak/>
        <w:t>Пояснительная записка</w:t>
      </w:r>
      <w:bookmarkEnd w:id="1"/>
    </w:p>
    <w:p w14:paraId="171D6216" w14:textId="77777777" w:rsidR="00D81BEB" w:rsidRPr="00DC0A3C" w:rsidRDefault="00D81BEB" w:rsidP="00123B8C">
      <w:pPr>
        <w:spacing w:before="0"/>
        <w:ind w:right="-57"/>
        <w:jc w:val="center"/>
        <w:rPr>
          <w:szCs w:val="28"/>
        </w:rPr>
      </w:pPr>
    </w:p>
    <w:p w14:paraId="5D48A86A" w14:textId="77777777" w:rsidR="00D81BEB" w:rsidRPr="00DC0A3C" w:rsidRDefault="00861041" w:rsidP="00D81BEB">
      <w:pPr>
        <w:spacing w:before="0" w:line="360" w:lineRule="auto"/>
        <w:ind w:firstLine="720"/>
        <w:jc w:val="both"/>
        <w:rPr>
          <w:szCs w:val="28"/>
        </w:rPr>
      </w:pPr>
      <w:r w:rsidRPr="00DC0A3C">
        <w:rPr>
          <w:szCs w:val="28"/>
        </w:rPr>
        <w:t>Рабочая программа</w:t>
      </w:r>
      <w:r w:rsidR="00D81BEB" w:rsidRPr="00DC0A3C">
        <w:rPr>
          <w:szCs w:val="28"/>
        </w:rPr>
        <w:t xml:space="preserve"> дисциплины составлен</w:t>
      </w:r>
      <w:r w:rsidR="004F443F" w:rsidRPr="00DC0A3C">
        <w:rPr>
          <w:szCs w:val="28"/>
        </w:rPr>
        <w:t>а</w:t>
      </w:r>
      <w:r w:rsidR="00D81BEB" w:rsidRPr="00DC0A3C">
        <w:rPr>
          <w:szCs w:val="28"/>
        </w:rPr>
        <w:t xml:space="preserve"> в соответствии с требованиями </w:t>
      </w:r>
      <w:r w:rsidR="00DC0A3C">
        <w:rPr>
          <w:szCs w:val="28"/>
        </w:rPr>
        <w:t>ФГОС</w:t>
      </w:r>
      <w:r w:rsidR="00D81BEB" w:rsidRPr="00DC0A3C">
        <w:rPr>
          <w:szCs w:val="28"/>
        </w:rPr>
        <w:t xml:space="preserve"> по направлению подготовки </w:t>
      </w:r>
      <w:r w:rsidR="00AD7A6D" w:rsidRPr="00DC0A3C">
        <w:rPr>
          <w:bCs/>
          <w:szCs w:val="28"/>
        </w:rPr>
        <w:t>01.03.02</w:t>
      </w:r>
      <w:r w:rsidR="00D84E86" w:rsidRPr="00DC0A3C">
        <w:rPr>
          <w:bCs/>
          <w:szCs w:val="28"/>
        </w:rPr>
        <w:t xml:space="preserve"> «Прикладная математика и информатика»</w:t>
      </w:r>
      <w:r w:rsidR="00D81BEB" w:rsidRPr="00DC0A3C">
        <w:rPr>
          <w:bCs/>
          <w:szCs w:val="28"/>
        </w:rPr>
        <w:t xml:space="preserve"> (квалификация «Бакалавр»).</w:t>
      </w:r>
      <w:r w:rsidR="00D81BEB" w:rsidRPr="00DC0A3C">
        <w:rPr>
          <w:szCs w:val="28"/>
        </w:rPr>
        <w:t xml:space="preserve">  </w:t>
      </w:r>
    </w:p>
    <w:p w14:paraId="4771D877" w14:textId="77777777" w:rsidR="00D81BEB" w:rsidRPr="00DC0A3C" w:rsidRDefault="00DC0A3C" w:rsidP="005E20CB">
      <w:pPr>
        <w:spacing w:before="0" w:line="360" w:lineRule="auto"/>
        <w:ind w:firstLine="720"/>
        <w:jc w:val="both"/>
        <w:rPr>
          <w:bCs/>
          <w:szCs w:val="28"/>
        </w:rPr>
      </w:pPr>
      <w:r w:rsidRPr="00D80EFB">
        <w:rPr>
          <w:szCs w:val="28"/>
        </w:rPr>
        <w:t>Рабочая программа дисциплины</w:t>
      </w:r>
      <w:r w:rsidRPr="000502CA">
        <w:rPr>
          <w:szCs w:val="28"/>
        </w:rPr>
        <w:t xml:space="preserve">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по направлению</w:t>
      </w:r>
      <w:r w:rsidR="00D81BEB" w:rsidRPr="00DC0A3C">
        <w:rPr>
          <w:szCs w:val="28"/>
        </w:rPr>
        <w:t xml:space="preserve"> </w:t>
      </w:r>
      <w:r w:rsidR="00AD7A6D" w:rsidRPr="00DC0A3C">
        <w:rPr>
          <w:bCs/>
          <w:szCs w:val="28"/>
        </w:rPr>
        <w:t>01.03.02</w:t>
      </w:r>
      <w:r w:rsidR="00D84E86" w:rsidRPr="00DC0A3C">
        <w:rPr>
          <w:bCs/>
          <w:szCs w:val="28"/>
        </w:rPr>
        <w:t xml:space="preserve"> «Прикладная математика и информатика»</w:t>
      </w:r>
      <w:r w:rsidR="00D81BEB" w:rsidRPr="00DC0A3C">
        <w:rPr>
          <w:bCs/>
          <w:szCs w:val="28"/>
        </w:rPr>
        <w:t>.</w:t>
      </w:r>
    </w:p>
    <w:p w14:paraId="758A293D" w14:textId="77777777" w:rsidR="002A5E3B" w:rsidRPr="00DC0A3C" w:rsidRDefault="00DC0A3C" w:rsidP="005E20CB">
      <w:pPr>
        <w:spacing w:before="0" w:line="360" w:lineRule="auto"/>
        <w:ind w:firstLine="720"/>
        <w:jc w:val="both"/>
        <w:rPr>
          <w:szCs w:val="28"/>
        </w:rPr>
      </w:pPr>
      <w:r>
        <w:rPr>
          <w:szCs w:val="28"/>
        </w:rPr>
        <w:t>Дисциплина</w:t>
      </w:r>
      <w:r w:rsidRPr="000B6BD8">
        <w:rPr>
          <w:szCs w:val="28"/>
        </w:rPr>
        <w:t xml:space="preserve"> относится к </w:t>
      </w:r>
      <w:r>
        <w:rPr>
          <w:szCs w:val="28"/>
        </w:rPr>
        <w:t>блоку 1 в</w:t>
      </w:r>
      <w:r w:rsidRPr="00DC0A3C">
        <w:rPr>
          <w:szCs w:val="28"/>
        </w:rPr>
        <w:t>ариативн</w:t>
      </w:r>
      <w:r>
        <w:rPr>
          <w:szCs w:val="28"/>
        </w:rPr>
        <w:t>ой части</w:t>
      </w:r>
      <w:r w:rsidRPr="000B6BD8">
        <w:rPr>
          <w:szCs w:val="28"/>
        </w:rPr>
        <w:t>.</w:t>
      </w:r>
    </w:p>
    <w:p w14:paraId="505D0B76" w14:textId="77777777" w:rsidR="00DC0A3C" w:rsidRDefault="00DC0A3C" w:rsidP="00DC0A3C">
      <w:pPr>
        <w:widowControl w:val="0"/>
        <w:tabs>
          <w:tab w:val="left" w:pos="7797"/>
        </w:tabs>
        <w:spacing w:line="360" w:lineRule="auto"/>
        <w:ind w:firstLine="567"/>
        <w:jc w:val="both"/>
        <w:rPr>
          <w:szCs w:val="28"/>
        </w:rPr>
      </w:pPr>
      <w:r w:rsidRPr="0099563C">
        <w:rPr>
          <w:szCs w:val="28"/>
        </w:rPr>
        <w:t>Трудоемкость дисциплины</w:t>
      </w:r>
      <w:r>
        <w:rPr>
          <w:szCs w:val="28"/>
        </w:rPr>
        <w:t xml:space="preserve">: </w:t>
      </w:r>
      <w:r>
        <w:rPr>
          <w:szCs w:val="28"/>
        </w:rPr>
        <w:tab/>
      </w:r>
      <w:r w:rsidR="00E91E9D">
        <w:rPr>
          <w:szCs w:val="28"/>
        </w:rPr>
        <w:t>3</w:t>
      </w:r>
      <w:r w:rsidRPr="0099563C">
        <w:rPr>
          <w:szCs w:val="28"/>
        </w:rPr>
        <w:t xml:space="preserve"> з</w:t>
      </w:r>
      <w:r>
        <w:rPr>
          <w:szCs w:val="28"/>
        </w:rPr>
        <w:t>.</w:t>
      </w:r>
      <w:r w:rsidRPr="0099563C">
        <w:rPr>
          <w:szCs w:val="28"/>
        </w:rPr>
        <w:t>е</w:t>
      </w:r>
      <w:r>
        <w:rPr>
          <w:szCs w:val="28"/>
        </w:rPr>
        <w:t xml:space="preserve">. </w:t>
      </w:r>
      <w:r w:rsidR="00E91E9D">
        <w:rPr>
          <w:szCs w:val="28"/>
        </w:rPr>
        <w:t>/108</w:t>
      </w:r>
      <w:r w:rsidRPr="00551A40">
        <w:rPr>
          <w:szCs w:val="28"/>
        </w:rPr>
        <w:t xml:space="preserve"> </w:t>
      </w:r>
      <w:r>
        <w:rPr>
          <w:szCs w:val="28"/>
        </w:rPr>
        <w:t>ч.</w:t>
      </w:r>
    </w:p>
    <w:p w14:paraId="1C8D82EA" w14:textId="77777777" w:rsidR="00DC0A3C" w:rsidRPr="00953BA8" w:rsidRDefault="00DC0A3C" w:rsidP="00DC0A3C">
      <w:pPr>
        <w:widowControl w:val="0"/>
        <w:tabs>
          <w:tab w:val="left" w:pos="7797"/>
        </w:tabs>
        <w:spacing w:line="360" w:lineRule="auto"/>
        <w:ind w:firstLine="1134"/>
        <w:jc w:val="both"/>
        <w:rPr>
          <w:szCs w:val="28"/>
        </w:rPr>
      </w:pPr>
      <w:r w:rsidRPr="00551A40">
        <w:rPr>
          <w:szCs w:val="28"/>
        </w:rPr>
        <w:t xml:space="preserve">контактная работа: </w:t>
      </w:r>
      <w:r>
        <w:rPr>
          <w:szCs w:val="28"/>
        </w:rPr>
        <w:tab/>
      </w:r>
      <w:r w:rsidR="00E91E9D" w:rsidRPr="00E91E9D">
        <w:rPr>
          <w:szCs w:val="28"/>
        </w:rPr>
        <w:t>42,25</w:t>
      </w:r>
      <w:r w:rsidRPr="00953BA8">
        <w:rPr>
          <w:szCs w:val="28"/>
        </w:rPr>
        <w:t xml:space="preserve"> </w:t>
      </w:r>
      <w:r>
        <w:rPr>
          <w:szCs w:val="28"/>
        </w:rPr>
        <w:t>ч.,</w:t>
      </w:r>
    </w:p>
    <w:p w14:paraId="7BE404B3" w14:textId="77777777" w:rsidR="00DC0A3C" w:rsidRPr="00551A40" w:rsidRDefault="00DC0A3C" w:rsidP="00DC0A3C">
      <w:pPr>
        <w:widowControl w:val="0"/>
        <w:tabs>
          <w:tab w:val="left" w:pos="7797"/>
        </w:tabs>
        <w:spacing w:line="360" w:lineRule="auto"/>
        <w:ind w:firstLine="1418"/>
        <w:jc w:val="both"/>
        <w:rPr>
          <w:szCs w:val="28"/>
        </w:rPr>
      </w:pPr>
      <w:r w:rsidRPr="00551A40">
        <w:rPr>
          <w:szCs w:val="28"/>
        </w:rPr>
        <w:t>лекци</w:t>
      </w:r>
      <w:r>
        <w:rPr>
          <w:szCs w:val="28"/>
        </w:rPr>
        <w:t>и</w:t>
      </w:r>
      <w:r w:rsidRPr="00551A40">
        <w:rPr>
          <w:szCs w:val="28"/>
        </w:rPr>
        <w:t xml:space="preserve"> </w:t>
      </w:r>
      <w:r>
        <w:rPr>
          <w:szCs w:val="28"/>
        </w:rPr>
        <w:tab/>
      </w:r>
      <w:r w:rsidR="00E91E9D">
        <w:rPr>
          <w:szCs w:val="28"/>
        </w:rPr>
        <w:t>1</w:t>
      </w:r>
      <w:r>
        <w:rPr>
          <w:szCs w:val="28"/>
        </w:rPr>
        <w:t>6</w:t>
      </w:r>
      <w:r w:rsidRPr="00551A40">
        <w:rPr>
          <w:szCs w:val="28"/>
        </w:rPr>
        <w:t xml:space="preserve"> ч., </w:t>
      </w:r>
    </w:p>
    <w:p w14:paraId="759541FB" w14:textId="77777777" w:rsidR="00DC0A3C" w:rsidRPr="00551A40" w:rsidRDefault="00DC0A3C" w:rsidP="00DC0A3C">
      <w:pPr>
        <w:widowControl w:val="0"/>
        <w:tabs>
          <w:tab w:val="left" w:pos="7797"/>
        </w:tabs>
        <w:spacing w:line="360" w:lineRule="auto"/>
        <w:ind w:firstLine="1418"/>
        <w:jc w:val="both"/>
        <w:rPr>
          <w:szCs w:val="28"/>
        </w:rPr>
      </w:pPr>
      <w:r w:rsidRPr="00551A40">
        <w:rPr>
          <w:szCs w:val="28"/>
        </w:rPr>
        <w:t xml:space="preserve">лабораторные работы </w:t>
      </w:r>
      <w:r>
        <w:rPr>
          <w:szCs w:val="28"/>
        </w:rPr>
        <w:tab/>
      </w:r>
      <w:r w:rsidR="00E91E9D">
        <w:rPr>
          <w:szCs w:val="28"/>
        </w:rPr>
        <w:t>24</w:t>
      </w:r>
      <w:r w:rsidRPr="00551A40">
        <w:rPr>
          <w:szCs w:val="28"/>
        </w:rPr>
        <w:t xml:space="preserve"> ч., </w:t>
      </w:r>
    </w:p>
    <w:p w14:paraId="7A113D3B" w14:textId="77777777" w:rsidR="00DC0A3C" w:rsidRPr="00551A40" w:rsidRDefault="00DC0A3C" w:rsidP="00DC0A3C">
      <w:pPr>
        <w:widowControl w:val="0"/>
        <w:tabs>
          <w:tab w:val="left" w:pos="7797"/>
        </w:tabs>
        <w:spacing w:line="360" w:lineRule="auto"/>
        <w:ind w:firstLine="1418"/>
        <w:jc w:val="both"/>
        <w:rPr>
          <w:szCs w:val="28"/>
        </w:rPr>
      </w:pPr>
      <w:r w:rsidRPr="00551A40">
        <w:rPr>
          <w:szCs w:val="28"/>
        </w:rPr>
        <w:t xml:space="preserve">контроль самостоятельной работы </w:t>
      </w:r>
      <w:r>
        <w:rPr>
          <w:szCs w:val="28"/>
        </w:rPr>
        <w:tab/>
      </w:r>
      <w:r w:rsidR="00E91E9D">
        <w:rPr>
          <w:szCs w:val="28"/>
        </w:rPr>
        <w:t>2</w:t>
      </w:r>
      <w:r w:rsidRPr="00551A40">
        <w:rPr>
          <w:szCs w:val="28"/>
        </w:rPr>
        <w:t xml:space="preserve"> ч.,</w:t>
      </w:r>
    </w:p>
    <w:p w14:paraId="0266F4CD" w14:textId="77777777" w:rsidR="00DC0A3C" w:rsidRPr="00551A40" w:rsidRDefault="00DC0A3C" w:rsidP="00DC0A3C">
      <w:pPr>
        <w:widowControl w:val="0"/>
        <w:tabs>
          <w:tab w:val="left" w:pos="7797"/>
        </w:tabs>
        <w:spacing w:line="360" w:lineRule="auto"/>
        <w:ind w:firstLine="1418"/>
        <w:jc w:val="both"/>
        <w:rPr>
          <w:szCs w:val="28"/>
        </w:rPr>
      </w:pPr>
      <w:r w:rsidRPr="00551A40">
        <w:rPr>
          <w:szCs w:val="28"/>
        </w:rPr>
        <w:t xml:space="preserve">иная контактная работа </w:t>
      </w:r>
      <w:r>
        <w:rPr>
          <w:szCs w:val="28"/>
        </w:rPr>
        <w:tab/>
      </w:r>
      <w:r w:rsidRPr="00733CE6">
        <w:rPr>
          <w:szCs w:val="28"/>
        </w:rPr>
        <w:t>0,</w:t>
      </w:r>
      <w:r w:rsidR="00E91E9D">
        <w:rPr>
          <w:szCs w:val="28"/>
        </w:rPr>
        <w:t>25</w:t>
      </w:r>
      <w:r>
        <w:rPr>
          <w:szCs w:val="28"/>
        </w:rPr>
        <w:t xml:space="preserve"> </w:t>
      </w:r>
      <w:r w:rsidRPr="00551A40">
        <w:rPr>
          <w:szCs w:val="28"/>
        </w:rPr>
        <w:t>ч.,</w:t>
      </w:r>
    </w:p>
    <w:p w14:paraId="42CA1365" w14:textId="77777777" w:rsidR="00DC0A3C" w:rsidRPr="00551A40" w:rsidRDefault="00DC0A3C" w:rsidP="00DC0A3C">
      <w:pPr>
        <w:widowControl w:val="0"/>
        <w:tabs>
          <w:tab w:val="left" w:pos="7797"/>
        </w:tabs>
        <w:spacing w:line="360" w:lineRule="auto"/>
        <w:ind w:firstLine="1134"/>
        <w:jc w:val="both"/>
        <w:rPr>
          <w:szCs w:val="28"/>
        </w:rPr>
      </w:pPr>
      <w:r w:rsidRPr="00551A40">
        <w:rPr>
          <w:szCs w:val="28"/>
        </w:rPr>
        <w:t xml:space="preserve">СР </w:t>
      </w:r>
      <w:r>
        <w:rPr>
          <w:szCs w:val="28"/>
        </w:rPr>
        <w:tab/>
      </w:r>
      <w:r w:rsidR="00E91E9D">
        <w:rPr>
          <w:szCs w:val="28"/>
        </w:rPr>
        <w:t>65,75</w:t>
      </w:r>
      <w:r>
        <w:rPr>
          <w:szCs w:val="28"/>
        </w:rPr>
        <w:t xml:space="preserve"> </w:t>
      </w:r>
      <w:r w:rsidRPr="00551A40">
        <w:rPr>
          <w:szCs w:val="28"/>
        </w:rPr>
        <w:t>ч.,</w:t>
      </w:r>
    </w:p>
    <w:p w14:paraId="5D56E900" w14:textId="77777777" w:rsidR="00D81BEB" w:rsidRPr="00DC0A3C" w:rsidRDefault="00D81BEB" w:rsidP="00D81BEB">
      <w:pPr>
        <w:spacing w:line="360" w:lineRule="auto"/>
        <w:ind w:firstLine="709"/>
        <w:jc w:val="both"/>
        <w:rPr>
          <w:color w:val="000000"/>
          <w:szCs w:val="28"/>
        </w:rPr>
      </w:pPr>
      <w:r w:rsidRPr="00DC0A3C">
        <w:rPr>
          <w:color w:val="000000"/>
          <w:szCs w:val="28"/>
        </w:rPr>
        <w:t>Ключевые слова:</w:t>
      </w:r>
      <w:r w:rsidR="005E20CB" w:rsidRPr="00DC0A3C">
        <w:rPr>
          <w:color w:val="000000"/>
          <w:szCs w:val="28"/>
        </w:rPr>
        <w:t xml:space="preserve"> </w:t>
      </w:r>
      <w:r w:rsidR="00BA3585">
        <w:rPr>
          <w:color w:val="000000"/>
          <w:lang w:val="en-US"/>
        </w:rPr>
        <w:t>Web</w:t>
      </w:r>
      <w:r w:rsidR="00BA3585" w:rsidRPr="00D63C17">
        <w:rPr>
          <w:color w:val="000000"/>
        </w:rPr>
        <w:t>-</w:t>
      </w:r>
      <w:r w:rsidR="00BA3585">
        <w:rPr>
          <w:color w:val="000000"/>
        </w:rPr>
        <w:t xml:space="preserve">сервер, </w:t>
      </w:r>
      <w:r w:rsidR="00BA3585">
        <w:rPr>
          <w:color w:val="000000"/>
          <w:lang w:val="en-US"/>
        </w:rPr>
        <w:t>Apache</w:t>
      </w:r>
      <w:r w:rsidR="00BA3585" w:rsidRPr="00ED3F71">
        <w:rPr>
          <w:color w:val="000000"/>
        </w:rPr>
        <w:t xml:space="preserve">, </w:t>
      </w:r>
      <w:r w:rsidR="00BA3585">
        <w:rPr>
          <w:color w:val="000000"/>
          <w:lang w:val="en-US"/>
        </w:rPr>
        <w:t>PHP</w:t>
      </w:r>
      <w:r w:rsidR="00BA3585" w:rsidRPr="00ED3F71">
        <w:rPr>
          <w:color w:val="000000"/>
        </w:rPr>
        <w:t xml:space="preserve">, </w:t>
      </w:r>
      <w:r w:rsidR="00BA3585">
        <w:rPr>
          <w:color w:val="000000"/>
        </w:rPr>
        <w:t xml:space="preserve">СУБД </w:t>
      </w:r>
      <w:r w:rsidR="00BA3585">
        <w:rPr>
          <w:color w:val="000000"/>
          <w:lang w:val="en-US"/>
        </w:rPr>
        <w:t>MySQL</w:t>
      </w:r>
      <w:r w:rsidR="00BA3585" w:rsidRPr="00ED3F71">
        <w:rPr>
          <w:color w:val="000000"/>
        </w:rPr>
        <w:t xml:space="preserve">, </w:t>
      </w:r>
      <w:r w:rsidR="00BA3585">
        <w:rPr>
          <w:color w:val="000000"/>
          <w:lang w:val="en-US"/>
        </w:rPr>
        <w:t>WWW</w:t>
      </w:r>
      <w:r w:rsidR="00BA3585">
        <w:rPr>
          <w:color w:val="000000"/>
        </w:rPr>
        <w:t xml:space="preserve">, протокол </w:t>
      </w:r>
      <w:r w:rsidR="00BA3585">
        <w:rPr>
          <w:color w:val="000000"/>
          <w:lang w:val="en-US"/>
        </w:rPr>
        <w:t>HTTP</w:t>
      </w:r>
      <w:r w:rsidR="00BA3585">
        <w:rPr>
          <w:color w:val="000000"/>
        </w:rPr>
        <w:t xml:space="preserve">, </w:t>
      </w:r>
      <w:r w:rsidR="00BA3585">
        <w:rPr>
          <w:color w:val="000000"/>
          <w:lang w:val="en-US"/>
        </w:rPr>
        <w:t>CMS</w:t>
      </w:r>
      <w:r w:rsidR="00BA3585">
        <w:rPr>
          <w:color w:val="000000"/>
        </w:rPr>
        <w:t>, управление контентом, интернет-приложения</w:t>
      </w:r>
      <w:r w:rsidR="00355486" w:rsidRPr="00DC0A3C">
        <w:rPr>
          <w:iCs/>
          <w:szCs w:val="28"/>
        </w:rPr>
        <w:t>.</w:t>
      </w:r>
    </w:p>
    <w:p w14:paraId="6A3597A3" w14:textId="77777777" w:rsidR="00D81BEB" w:rsidRPr="00DC0A3C" w:rsidRDefault="00D81BEB" w:rsidP="00D81BEB">
      <w:pPr>
        <w:spacing w:line="360" w:lineRule="auto"/>
        <w:ind w:firstLine="709"/>
        <w:jc w:val="both"/>
        <w:rPr>
          <w:szCs w:val="28"/>
        </w:rPr>
      </w:pPr>
      <w:r w:rsidRPr="00DC0A3C">
        <w:rPr>
          <w:szCs w:val="28"/>
        </w:rPr>
        <w:t xml:space="preserve">Составитель: </w:t>
      </w:r>
      <w:r w:rsidR="00DC0A3C">
        <w:rPr>
          <w:szCs w:val="28"/>
        </w:rPr>
        <w:t>А</w:t>
      </w:r>
      <w:r w:rsidR="00D57242" w:rsidRPr="00DC0A3C">
        <w:rPr>
          <w:szCs w:val="28"/>
        </w:rPr>
        <w:t>катов</w:t>
      </w:r>
      <w:r w:rsidR="00DC0A3C">
        <w:rPr>
          <w:szCs w:val="28"/>
        </w:rPr>
        <w:t xml:space="preserve"> </w:t>
      </w:r>
      <w:r w:rsidR="00DC0A3C" w:rsidRPr="00DC0A3C">
        <w:rPr>
          <w:szCs w:val="28"/>
        </w:rPr>
        <w:t>А.В.</w:t>
      </w:r>
      <w:r w:rsidRPr="00DC0A3C">
        <w:rPr>
          <w:szCs w:val="28"/>
        </w:rPr>
        <w:t xml:space="preserve">, </w:t>
      </w:r>
      <w:r w:rsidR="00D57242" w:rsidRPr="00DC0A3C">
        <w:rPr>
          <w:szCs w:val="28"/>
        </w:rPr>
        <w:t>ассистент</w:t>
      </w:r>
      <w:r w:rsidRPr="00DC0A3C">
        <w:rPr>
          <w:szCs w:val="28"/>
        </w:rPr>
        <w:t xml:space="preserve"> кафедры </w:t>
      </w:r>
      <w:r w:rsidR="00DC0A3C">
        <w:rPr>
          <w:szCs w:val="28"/>
        </w:rPr>
        <w:t>П</w:t>
      </w:r>
      <w:r w:rsidR="00AD7A6D" w:rsidRPr="00DC0A3C">
        <w:rPr>
          <w:szCs w:val="28"/>
        </w:rPr>
        <w:t>рикладной математики, информационных технологий и информационной безопасности</w:t>
      </w:r>
      <w:r w:rsidRPr="00DC0A3C">
        <w:rPr>
          <w:szCs w:val="28"/>
        </w:rPr>
        <w:t>.</w:t>
      </w:r>
    </w:p>
    <w:p w14:paraId="250744F9" w14:textId="77777777" w:rsidR="00651484" w:rsidRPr="00A51A68" w:rsidRDefault="00D81BEB" w:rsidP="00321225">
      <w:pPr>
        <w:pStyle w:val="Heading1"/>
      </w:pPr>
      <w:r w:rsidRPr="00861041">
        <w:br w:type="page"/>
      </w:r>
      <w:bookmarkStart w:id="2" w:name="_Toc56382514"/>
      <w:r w:rsidR="001A7B24" w:rsidRPr="00A51A68">
        <w:lastRenderedPageBreak/>
        <w:t>Цели и задачи дисциплины</w:t>
      </w:r>
      <w:bookmarkEnd w:id="2"/>
    </w:p>
    <w:p w14:paraId="22EDC87E" w14:textId="77777777" w:rsidR="007D70DF" w:rsidRPr="00E638E2" w:rsidRDefault="007D70DF" w:rsidP="00E638E2">
      <w:pPr>
        <w:ind w:firstLine="709"/>
        <w:rPr>
          <w:b/>
        </w:rPr>
      </w:pPr>
    </w:p>
    <w:p w14:paraId="173160EB" w14:textId="77777777" w:rsidR="009B39F2" w:rsidRPr="000B6BD8" w:rsidRDefault="009B39F2" w:rsidP="009B39F2">
      <w:pPr>
        <w:widowControl w:val="0"/>
        <w:spacing w:line="360" w:lineRule="auto"/>
        <w:ind w:firstLine="567"/>
        <w:jc w:val="both"/>
        <w:rPr>
          <w:szCs w:val="28"/>
        </w:rPr>
      </w:pPr>
      <w:r w:rsidRPr="00266F4D">
        <w:rPr>
          <w:szCs w:val="28"/>
          <w:u w:val="single"/>
        </w:rPr>
        <w:t>Целью освоения дисциплины</w:t>
      </w:r>
      <w:r w:rsidRPr="000B6BD8">
        <w:rPr>
          <w:szCs w:val="28"/>
        </w:rPr>
        <w:t xml:space="preserve"> является</w:t>
      </w:r>
      <w:r>
        <w:rPr>
          <w:szCs w:val="28"/>
        </w:rPr>
        <w:t xml:space="preserve"> </w:t>
      </w:r>
      <w:r w:rsidRPr="000B6BD8">
        <w:rPr>
          <w:szCs w:val="28"/>
        </w:rPr>
        <w:t xml:space="preserve">формирование системы знаний, умений и навыков в области </w:t>
      </w:r>
      <w:r w:rsidR="0086243B">
        <w:rPr>
          <w:szCs w:val="28"/>
        </w:rPr>
        <w:t xml:space="preserve">администрирования </w:t>
      </w:r>
      <w:r w:rsidR="0086243B">
        <w:rPr>
          <w:szCs w:val="28"/>
          <w:lang w:val="en-US"/>
        </w:rPr>
        <w:t>web</w:t>
      </w:r>
      <w:r w:rsidR="0086243B" w:rsidRPr="0086243B">
        <w:rPr>
          <w:szCs w:val="28"/>
        </w:rPr>
        <w:t>-</w:t>
      </w:r>
      <w:r w:rsidR="0086243B">
        <w:rPr>
          <w:szCs w:val="28"/>
        </w:rPr>
        <w:t>серверов</w:t>
      </w:r>
      <w:r w:rsidRPr="000B6BD8">
        <w:rPr>
          <w:szCs w:val="28"/>
        </w:rPr>
        <w:t>.</w:t>
      </w:r>
    </w:p>
    <w:p w14:paraId="5C5FD45C" w14:textId="77777777" w:rsidR="009B39F2" w:rsidRPr="000B6BD8" w:rsidRDefault="009B39F2" w:rsidP="009B39F2">
      <w:pPr>
        <w:widowControl w:val="0"/>
        <w:spacing w:line="360" w:lineRule="auto"/>
        <w:ind w:firstLine="567"/>
        <w:jc w:val="both"/>
        <w:rPr>
          <w:szCs w:val="28"/>
        </w:rPr>
      </w:pPr>
      <w:r w:rsidRPr="000B6BD8">
        <w:rPr>
          <w:szCs w:val="28"/>
        </w:rPr>
        <w:t>Для освоения дисциплины</w:t>
      </w:r>
      <w:r w:rsidR="000365A7">
        <w:rPr>
          <w:szCs w:val="28"/>
        </w:rPr>
        <w:t>,</w:t>
      </w:r>
      <w:r w:rsidRPr="000B6BD8">
        <w:rPr>
          <w:szCs w:val="28"/>
        </w:rPr>
        <w:t xml:space="preserve"> обучающиеся</w:t>
      </w:r>
      <w:r>
        <w:rPr>
          <w:szCs w:val="28"/>
        </w:rPr>
        <w:t xml:space="preserve"> </w:t>
      </w:r>
      <w:r w:rsidRPr="000B6BD8">
        <w:rPr>
          <w:szCs w:val="28"/>
        </w:rPr>
        <w:t>используют знания, умения и навыки, сформированные в ходе изучения дисциплин</w:t>
      </w:r>
      <w:r w:rsidR="00857F1A">
        <w:rPr>
          <w:szCs w:val="28"/>
        </w:rPr>
        <w:t xml:space="preserve"> «</w:t>
      </w:r>
      <w:r w:rsidR="00857F1A" w:rsidRPr="00857F1A">
        <w:rPr>
          <w:szCs w:val="28"/>
        </w:rPr>
        <w:t>Б1.В.05</w:t>
      </w:r>
      <w:r w:rsidR="00857F1A" w:rsidRPr="00857F1A">
        <w:t xml:space="preserve"> </w:t>
      </w:r>
      <w:r w:rsidR="00857F1A" w:rsidRPr="00857F1A">
        <w:rPr>
          <w:szCs w:val="28"/>
        </w:rPr>
        <w:t>Языки разметки и передачи данных</w:t>
      </w:r>
      <w:r w:rsidR="00857F1A">
        <w:rPr>
          <w:szCs w:val="28"/>
        </w:rPr>
        <w:t>» и</w:t>
      </w:r>
      <w:r w:rsidR="00857F1A" w:rsidRPr="00857F1A">
        <w:rPr>
          <w:szCs w:val="28"/>
        </w:rPr>
        <w:t xml:space="preserve"> </w:t>
      </w:r>
      <w:r>
        <w:rPr>
          <w:szCs w:val="28"/>
        </w:rPr>
        <w:t>«</w:t>
      </w:r>
      <w:r w:rsidR="00857F1A" w:rsidRPr="00857F1A">
        <w:rPr>
          <w:szCs w:val="28"/>
        </w:rPr>
        <w:t>Б1.В.ДВ.05.01</w:t>
      </w:r>
      <w:r w:rsidR="00857F1A">
        <w:rPr>
          <w:szCs w:val="28"/>
        </w:rPr>
        <w:t xml:space="preserve"> </w:t>
      </w:r>
      <w:r w:rsidR="00857F1A" w:rsidRPr="00857F1A">
        <w:rPr>
          <w:szCs w:val="28"/>
        </w:rPr>
        <w:t>Компьютерные сети</w:t>
      </w:r>
      <w:r w:rsidR="00857F1A">
        <w:rPr>
          <w:szCs w:val="28"/>
        </w:rPr>
        <w:t>»</w:t>
      </w:r>
      <w:r w:rsidRPr="000B6BD8">
        <w:rPr>
          <w:szCs w:val="28"/>
        </w:rPr>
        <w:t>.</w:t>
      </w:r>
    </w:p>
    <w:p w14:paraId="6362C814" w14:textId="77777777" w:rsidR="009B39F2" w:rsidRDefault="009B39F2" w:rsidP="009B39F2">
      <w:pPr>
        <w:spacing w:before="0" w:line="288" w:lineRule="auto"/>
        <w:ind w:firstLine="709"/>
        <w:rPr>
          <w:szCs w:val="28"/>
        </w:rPr>
      </w:pPr>
      <w:r w:rsidRPr="00BF43F4">
        <w:rPr>
          <w:szCs w:val="28"/>
        </w:rPr>
        <w:t>Процесс изучения дисциплины направлен на формирование элементов следующих компетенций в соответствии с ФГОС ВПО по данному направлению:</w:t>
      </w:r>
    </w:p>
    <w:tbl>
      <w:tblPr>
        <w:tblW w:w="9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3240"/>
        <w:gridCol w:w="5409"/>
      </w:tblGrid>
      <w:tr w:rsidR="00B60AE2" w:rsidRPr="002E4A1E" w14:paraId="1E3B4D2B" w14:textId="77777777" w:rsidTr="00581F8B">
        <w:trPr>
          <w:jc w:val="center"/>
        </w:trPr>
        <w:tc>
          <w:tcPr>
            <w:tcW w:w="1172" w:type="dxa"/>
          </w:tcPr>
          <w:p w14:paraId="5FA28E5E" w14:textId="77777777" w:rsidR="00B60AE2" w:rsidRPr="002E4A1E" w:rsidRDefault="00B60AE2" w:rsidP="00581F8B">
            <w:pPr>
              <w:widowControl w:val="0"/>
              <w:jc w:val="center"/>
              <w:rPr>
                <w:szCs w:val="28"/>
              </w:rPr>
            </w:pPr>
            <w:r w:rsidRPr="002E4A1E">
              <w:rPr>
                <w:szCs w:val="28"/>
              </w:rPr>
              <w:t>Компетенции</w:t>
            </w:r>
          </w:p>
        </w:tc>
        <w:tc>
          <w:tcPr>
            <w:tcW w:w="3240" w:type="dxa"/>
          </w:tcPr>
          <w:p w14:paraId="7A3C8396" w14:textId="77777777" w:rsidR="00B60AE2" w:rsidRPr="002E4A1E" w:rsidRDefault="00B60AE2" w:rsidP="00581F8B">
            <w:pPr>
              <w:widowControl w:val="0"/>
              <w:jc w:val="center"/>
              <w:rPr>
                <w:szCs w:val="28"/>
              </w:rPr>
            </w:pPr>
            <w:r w:rsidRPr="002E4A1E">
              <w:rPr>
                <w:szCs w:val="28"/>
              </w:rPr>
              <w:t>Наименование компетенции</w:t>
            </w:r>
          </w:p>
        </w:tc>
        <w:tc>
          <w:tcPr>
            <w:tcW w:w="5409" w:type="dxa"/>
          </w:tcPr>
          <w:p w14:paraId="7E9110B8" w14:textId="77777777" w:rsidR="00B60AE2" w:rsidRPr="002E4A1E" w:rsidRDefault="00B60AE2" w:rsidP="00581F8B">
            <w:pPr>
              <w:widowControl w:val="0"/>
              <w:jc w:val="center"/>
              <w:rPr>
                <w:szCs w:val="28"/>
              </w:rPr>
            </w:pPr>
            <w:r w:rsidRPr="002E4A1E">
              <w:rPr>
                <w:szCs w:val="28"/>
              </w:rPr>
              <w:t>Структурные элементы компетенции (в результате освоения дисциплины обучающийся должен знать, уметь, владеть)</w:t>
            </w:r>
          </w:p>
        </w:tc>
      </w:tr>
      <w:tr w:rsidR="00B60AE2" w:rsidRPr="002E4A1E" w14:paraId="4A108A39" w14:textId="77777777" w:rsidTr="00581F8B">
        <w:trPr>
          <w:jc w:val="center"/>
        </w:trPr>
        <w:tc>
          <w:tcPr>
            <w:tcW w:w="1172" w:type="dxa"/>
            <w:vAlign w:val="center"/>
          </w:tcPr>
          <w:p w14:paraId="640C3ADE" w14:textId="77777777" w:rsidR="00B60AE2" w:rsidRPr="002E4A1E" w:rsidRDefault="00454FD8" w:rsidP="0086243B">
            <w:pPr>
              <w:widowControl w:val="0"/>
              <w:spacing w:line="360" w:lineRule="auto"/>
              <w:jc w:val="both"/>
              <w:rPr>
                <w:szCs w:val="28"/>
              </w:rPr>
            </w:pPr>
            <w:r w:rsidRPr="00454FD8">
              <w:rPr>
                <w:szCs w:val="28"/>
              </w:rPr>
              <w:t>ПК-</w:t>
            </w:r>
            <w:r w:rsidR="0086243B">
              <w:rPr>
                <w:szCs w:val="28"/>
              </w:rPr>
              <w:t>7</w:t>
            </w:r>
          </w:p>
        </w:tc>
        <w:tc>
          <w:tcPr>
            <w:tcW w:w="3240" w:type="dxa"/>
          </w:tcPr>
          <w:p w14:paraId="443B4518" w14:textId="77777777" w:rsidR="00B60AE2" w:rsidRPr="002E4A1E" w:rsidRDefault="0086243B" w:rsidP="008D3380">
            <w:pPr>
              <w:widowControl w:val="0"/>
              <w:spacing w:line="360" w:lineRule="auto"/>
              <w:rPr>
                <w:szCs w:val="28"/>
              </w:rPr>
            </w:pPr>
            <w:r w:rsidRPr="0086243B">
              <w:rPr>
                <w:szCs w:val="28"/>
              </w:rPr>
              <w:t>способностью к разработке и применению алгоритмических и программных решений в области системного и прикладного программного обеспечения</w:t>
            </w:r>
          </w:p>
        </w:tc>
        <w:tc>
          <w:tcPr>
            <w:tcW w:w="5409" w:type="dxa"/>
          </w:tcPr>
          <w:p w14:paraId="30D67985" w14:textId="77777777" w:rsidR="00B60AE2" w:rsidRPr="002E4A1E" w:rsidRDefault="00B60AE2" w:rsidP="00581F8B">
            <w:pPr>
              <w:widowControl w:val="0"/>
              <w:spacing w:line="360" w:lineRule="auto"/>
              <w:jc w:val="both"/>
              <w:rPr>
                <w:szCs w:val="28"/>
              </w:rPr>
            </w:pPr>
            <w:r w:rsidRPr="002E4A1E">
              <w:rPr>
                <w:b/>
                <w:szCs w:val="28"/>
              </w:rPr>
              <w:t>Знать:</w:t>
            </w:r>
            <w:r w:rsidRPr="002E4A1E">
              <w:rPr>
                <w:szCs w:val="28"/>
              </w:rPr>
              <w:t xml:space="preserve"> основные понятия, связанные с </w:t>
            </w:r>
            <w:r w:rsidR="0086243B">
              <w:rPr>
                <w:szCs w:val="28"/>
              </w:rPr>
              <w:t xml:space="preserve">работой сети Интернет и </w:t>
            </w:r>
            <w:r w:rsidR="0086243B">
              <w:rPr>
                <w:szCs w:val="28"/>
                <w:lang w:val="en-US"/>
              </w:rPr>
              <w:t>web</w:t>
            </w:r>
            <w:r w:rsidR="0086243B" w:rsidRPr="0086243B">
              <w:rPr>
                <w:szCs w:val="28"/>
              </w:rPr>
              <w:t>-</w:t>
            </w:r>
            <w:r w:rsidR="0086243B">
              <w:rPr>
                <w:szCs w:val="28"/>
              </w:rPr>
              <w:t>серверов</w:t>
            </w:r>
            <w:r w:rsidRPr="002E4A1E">
              <w:rPr>
                <w:szCs w:val="28"/>
              </w:rPr>
              <w:t>.</w:t>
            </w:r>
          </w:p>
          <w:p w14:paraId="2F00A7F4" w14:textId="77777777" w:rsidR="00B60AE2" w:rsidRPr="002E4A1E" w:rsidRDefault="00B60AE2" w:rsidP="00581F8B">
            <w:pPr>
              <w:widowControl w:val="0"/>
              <w:spacing w:line="360" w:lineRule="auto"/>
              <w:jc w:val="both"/>
              <w:rPr>
                <w:szCs w:val="28"/>
              </w:rPr>
            </w:pPr>
            <w:r w:rsidRPr="002E4A1E">
              <w:rPr>
                <w:b/>
                <w:szCs w:val="28"/>
              </w:rPr>
              <w:t>Уметь:</w:t>
            </w:r>
            <w:r w:rsidRPr="002E4A1E">
              <w:rPr>
                <w:szCs w:val="28"/>
              </w:rPr>
              <w:t xml:space="preserve"> </w:t>
            </w:r>
            <w:r w:rsidR="0086243B">
              <w:rPr>
                <w:szCs w:val="28"/>
              </w:rPr>
              <w:t xml:space="preserve">устанавливать и настраивать сервера на платформе </w:t>
            </w:r>
            <w:r w:rsidR="0086243B">
              <w:rPr>
                <w:szCs w:val="28"/>
                <w:lang w:val="en-US"/>
              </w:rPr>
              <w:t>Apache</w:t>
            </w:r>
            <w:r w:rsidR="0086243B">
              <w:rPr>
                <w:szCs w:val="28"/>
              </w:rPr>
              <w:t xml:space="preserve"> и </w:t>
            </w:r>
            <w:r w:rsidR="0086243B">
              <w:rPr>
                <w:szCs w:val="28"/>
                <w:lang w:val="en-US"/>
              </w:rPr>
              <w:t>MySQL</w:t>
            </w:r>
            <w:r w:rsidRPr="002E4A1E">
              <w:rPr>
                <w:szCs w:val="28"/>
              </w:rPr>
              <w:t>.</w:t>
            </w:r>
          </w:p>
          <w:p w14:paraId="4737FDCD" w14:textId="77777777" w:rsidR="00B60AE2" w:rsidRPr="002E4A1E" w:rsidRDefault="00B60AE2" w:rsidP="00BC740A">
            <w:pPr>
              <w:widowControl w:val="0"/>
              <w:spacing w:line="360" w:lineRule="auto"/>
              <w:jc w:val="both"/>
              <w:rPr>
                <w:szCs w:val="28"/>
              </w:rPr>
            </w:pPr>
            <w:r w:rsidRPr="002E4A1E">
              <w:rPr>
                <w:b/>
                <w:szCs w:val="28"/>
              </w:rPr>
              <w:t>Владеть:</w:t>
            </w:r>
            <w:r w:rsidRPr="002E4A1E">
              <w:rPr>
                <w:szCs w:val="28"/>
              </w:rPr>
              <w:t xml:space="preserve"> </w:t>
            </w:r>
            <w:r w:rsidR="0086243B">
              <w:rPr>
                <w:szCs w:val="28"/>
              </w:rPr>
              <w:t xml:space="preserve">технологиями развертывания </w:t>
            </w:r>
            <w:r w:rsidR="0086243B">
              <w:rPr>
                <w:szCs w:val="28"/>
                <w:lang w:val="en-US"/>
              </w:rPr>
              <w:t>web</w:t>
            </w:r>
            <w:r w:rsidR="0086243B" w:rsidRPr="0047107C">
              <w:rPr>
                <w:szCs w:val="28"/>
              </w:rPr>
              <w:t>-</w:t>
            </w:r>
            <w:r w:rsidR="0086243B">
              <w:rPr>
                <w:szCs w:val="28"/>
              </w:rPr>
              <w:t>сервера</w:t>
            </w:r>
            <w:r w:rsidR="00BC740A">
              <w:rPr>
                <w:szCs w:val="28"/>
              </w:rPr>
              <w:t>, установкой интернет-приложений</w:t>
            </w:r>
            <w:r w:rsidRPr="002E4A1E">
              <w:rPr>
                <w:szCs w:val="28"/>
              </w:rPr>
              <w:t>.</w:t>
            </w:r>
          </w:p>
        </w:tc>
      </w:tr>
    </w:tbl>
    <w:p w14:paraId="779383FF" w14:textId="77777777" w:rsidR="0047107C" w:rsidRDefault="0047107C" w:rsidP="00321225">
      <w:pPr>
        <w:pStyle w:val="Heading1"/>
        <w:numPr>
          <w:ilvl w:val="0"/>
          <w:numId w:val="0"/>
        </w:numPr>
        <w:rPr>
          <w:szCs w:val="28"/>
        </w:rPr>
      </w:pPr>
    </w:p>
    <w:p w14:paraId="713BBEED" w14:textId="77777777" w:rsidR="00B71AE2" w:rsidRPr="0047107C" w:rsidRDefault="0047107C" w:rsidP="0047107C">
      <w:pPr>
        <w:pStyle w:val="Heading1"/>
      </w:pPr>
      <w:r>
        <w:rPr>
          <w:szCs w:val="28"/>
        </w:rPr>
        <w:br w:type="page"/>
      </w:r>
      <w:bookmarkStart w:id="3" w:name="_Toc56382515"/>
      <w:r w:rsidR="008F6884" w:rsidRPr="0047107C">
        <w:lastRenderedPageBreak/>
        <w:t>Объем дисциплины по видам учебной работы</w:t>
      </w:r>
      <w:bookmarkEnd w:id="3"/>
    </w:p>
    <w:p w14:paraId="1C187C84" w14:textId="77777777" w:rsidR="001813F0" w:rsidRDefault="001813F0" w:rsidP="001813F0">
      <w:pPr>
        <w:widowControl w:val="0"/>
        <w:spacing w:line="360" w:lineRule="auto"/>
        <w:ind w:firstLine="8100"/>
        <w:jc w:val="both"/>
        <w:rPr>
          <w:szCs w:val="28"/>
        </w:rPr>
      </w:pPr>
      <w:r w:rsidRPr="00ED6416">
        <w:rPr>
          <w:szCs w:val="28"/>
        </w:rPr>
        <w:t xml:space="preserve">Таблица </w:t>
      </w:r>
      <w:r>
        <w:rPr>
          <w:szCs w:val="28"/>
        </w:rPr>
        <w:t>1</w:t>
      </w:r>
      <w:r w:rsidRPr="00ED6416">
        <w:rPr>
          <w:szCs w:val="28"/>
        </w:rPr>
        <w:t xml:space="preserve">. </w:t>
      </w:r>
    </w:p>
    <w:p w14:paraId="726D9583" w14:textId="77777777" w:rsidR="001813F0" w:rsidRDefault="001813F0" w:rsidP="001813F0">
      <w:pPr>
        <w:widowControl w:val="0"/>
        <w:spacing w:line="360" w:lineRule="auto"/>
        <w:ind w:firstLine="567"/>
        <w:jc w:val="center"/>
        <w:rPr>
          <w:szCs w:val="28"/>
        </w:rPr>
      </w:pPr>
      <w:r w:rsidRPr="009610A8">
        <w:rPr>
          <w:szCs w:val="28"/>
        </w:rPr>
        <w:t>Объем дисциплины по видам учебной работы</w:t>
      </w:r>
      <w:r>
        <w:rPr>
          <w:szCs w:val="28"/>
        </w:rPr>
        <w:t>.</w:t>
      </w:r>
    </w:p>
    <w:p w14:paraId="710DC051" w14:textId="77777777" w:rsidR="001813F0" w:rsidRDefault="001813F0" w:rsidP="001813F0">
      <w:pPr>
        <w:widowControl w:val="0"/>
        <w:spacing w:line="360" w:lineRule="auto"/>
        <w:ind w:firstLine="567"/>
        <w:jc w:val="center"/>
        <w:rPr>
          <w:szCs w:val="28"/>
        </w:rPr>
      </w:pPr>
      <w:r>
        <w:rPr>
          <w:szCs w:val="28"/>
        </w:rPr>
        <w:t>(очное отделение)</w:t>
      </w:r>
    </w:p>
    <w:p w14:paraId="3797DBD6" w14:textId="77777777" w:rsidR="001813F0" w:rsidRDefault="001813F0" w:rsidP="001813F0">
      <w:pPr>
        <w:widowControl w:val="0"/>
        <w:spacing w:line="360" w:lineRule="auto"/>
        <w:ind w:firstLine="567"/>
        <w:jc w:val="center"/>
        <w:rPr>
          <w:szCs w:val="28"/>
        </w:rPr>
      </w:pPr>
      <w:r w:rsidRPr="009610A8">
        <w:rPr>
          <w:szCs w:val="28"/>
        </w:rPr>
        <w:t xml:space="preserve">(общая трудоемкость в зачетных единицах: </w:t>
      </w:r>
      <w:r>
        <w:rPr>
          <w:szCs w:val="28"/>
        </w:rPr>
        <w:t>3</w:t>
      </w:r>
      <w:r w:rsidRPr="009610A8">
        <w:rPr>
          <w:szCs w:val="28"/>
        </w:rPr>
        <w:t>)</w:t>
      </w:r>
    </w:p>
    <w:tbl>
      <w:tblPr>
        <w:tblW w:w="96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467"/>
      </w:tblGrid>
      <w:tr w:rsidR="001813F0" w:rsidRPr="003663E7" w14:paraId="4E7FBDF7" w14:textId="77777777" w:rsidTr="00581F8B">
        <w:tc>
          <w:tcPr>
            <w:tcW w:w="6804" w:type="dxa"/>
            <w:vMerge w:val="restart"/>
          </w:tcPr>
          <w:p w14:paraId="57D976AF" w14:textId="77777777" w:rsidR="001813F0" w:rsidRPr="003663E7" w:rsidRDefault="001813F0" w:rsidP="00581F8B">
            <w:pPr>
              <w:widowControl w:val="0"/>
              <w:jc w:val="center"/>
              <w:rPr>
                <w:szCs w:val="28"/>
              </w:rPr>
            </w:pPr>
            <w:r w:rsidRPr="003663E7">
              <w:rPr>
                <w:szCs w:val="28"/>
              </w:rPr>
              <w:t>Виды учебной работы</w:t>
            </w:r>
          </w:p>
        </w:tc>
        <w:tc>
          <w:tcPr>
            <w:tcW w:w="1418" w:type="dxa"/>
            <w:vMerge w:val="restart"/>
          </w:tcPr>
          <w:p w14:paraId="4CAAFE86" w14:textId="77777777" w:rsidR="001813F0" w:rsidRPr="003663E7" w:rsidRDefault="001813F0" w:rsidP="00581F8B">
            <w:pPr>
              <w:widowControl w:val="0"/>
              <w:jc w:val="center"/>
              <w:rPr>
                <w:szCs w:val="28"/>
              </w:rPr>
            </w:pPr>
            <w:r w:rsidRPr="003663E7">
              <w:rPr>
                <w:szCs w:val="28"/>
              </w:rPr>
              <w:t xml:space="preserve">Всего </w:t>
            </w:r>
            <w:r>
              <w:rPr>
                <w:szCs w:val="28"/>
              </w:rPr>
              <w:br/>
            </w:r>
            <w:r w:rsidRPr="003663E7">
              <w:rPr>
                <w:szCs w:val="28"/>
              </w:rPr>
              <w:t>часов</w:t>
            </w:r>
          </w:p>
        </w:tc>
        <w:tc>
          <w:tcPr>
            <w:tcW w:w="1467" w:type="dxa"/>
          </w:tcPr>
          <w:p w14:paraId="56F34A8C" w14:textId="77777777" w:rsidR="001813F0" w:rsidRPr="003663E7" w:rsidRDefault="001813F0" w:rsidP="00581F8B">
            <w:pPr>
              <w:widowControl w:val="0"/>
              <w:jc w:val="center"/>
              <w:rPr>
                <w:snapToGrid w:val="0"/>
                <w:szCs w:val="28"/>
              </w:rPr>
            </w:pPr>
            <w:r w:rsidRPr="003663E7">
              <w:rPr>
                <w:snapToGrid w:val="0"/>
                <w:szCs w:val="28"/>
              </w:rPr>
              <w:t>Распределение по семестрам в часах</w:t>
            </w:r>
          </w:p>
        </w:tc>
      </w:tr>
      <w:tr w:rsidR="001813F0" w:rsidRPr="003663E7" w14:paraId="13EC16A1" w14:textId="77777777" w:rsidTr="00581F8B">
        <w:tc>
          <w:tcPr>
            <w:tcW w:w="6804" w:type="dxa"/>
            <w:vMerge/>
          </w:tcPr>
          <w:p w14:paraId="15A79628" w14:textId="77777777" w:rsidR="001813F0" w:rsidRPr="003663E7" w:rsidRDefault="001813F0" w:rsidP="00581F8B">
            <w:pPr>
              <w:widowControl w:val="0"/>
              <w:rPr>
                <w:szCs w:val="28"/>
              </w:rPr>
            </w:pPr>
          </w:p>
        </w:tc>
        <w:tc>
          <w:tcPr>
            <w:tcW w:w="1418" w:type="dxa"/>
            <w:vMerge/>
          </w:tcPr>
          <w:p w14:paraId="593845CF" w14:textId="77777777" w:rsidR="001813F0" w:rsidRPr="003663E7" w:rsidRDefault="001813F0" w:rsidP="00581F8B">
            <w:pPr>
              <w:pStyle w:val="16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EDB08C3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3E7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</w:tr>
      <w:tr w:rsidR="001813F0" w:rsidRPr="003663E7" w14:paraId="7AF1C562" w14:textId="77777777" w:rsidTr="00581F8B">
        <w:tc>
          <w:tcPr>
            <w:tcW w:w="6804" w:type="dxa"/>
            <w:vMerge/>
          </w:tcPr>
          <w:p w14:paraId="632CE6A4" w14:textId="77777777" w:rsidR="001813F0" w:rsidRPr="003663E7" w:rsidRDefault="001813F0" w:rsidP="00581F8B">
            <w:pPr>
              <w:widowControl w:val="0"/>
              <w:rPr>
                <w:szCs w:val="28"/>
              </w:rPr>
            </w:pPr>
          </w:p>
        </w:tc>
        <w:tc>
          <w:tcPr>
            <w:tcW w:w="1418" w:type="dxa"/>
            <w:vMerge/>
          </w:tcPr>
          <w:p w14:paraId="4C991EB5" w14:textId="77777777" w:rsidR="001813F0" w:rsidRPr="003663E7" w:rsidRDefault="001813F0" w:rsidP="00581F8B">
            <w:pPr>
              <w:pStyle w:val="16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93BECA2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813F0" w:rsidRPr="003663E7" w14:paraId="37157856" w14:textId="77777777" w:rsidTr="00581F8B">
        <w:tc>
          <w:tcPr>
            <w:tcW w:w="6804" w:type="dxa"/>
          </w:tcPr>
          <w:p w14:paraId="282E4C32" w14:textId="77777777" w:rsidR="001813F0" w:rsidRPr="003663E7" w:rsidRDefault="001813F0" w:rsidP="00581F8B">
            <w:pPr>
              <w:widowControl w:val="0"/>
              <w:rPr>
                <w:szCs w:val="28"/>
              </w:rPr>
            </w:pPr>
            <w:r w:rsidRPr="003663E7">
              <w:rPr>
                <w:szCs w:val="28"/>
              </w:rPr>
              <w:t>Общая трудоемкость дисциплины</w:t>
            </w:r>
          </w:p>
        </w:tc>
        <w:tc>
          <w:tcPr>
            <w:tcW w:w="1418" w:type="dxa"/>
          </w:tcPr>
          <w:p w14:paraId="132DDCEE" w14:textId="77777777" w:rsidR="001813F0" w:rsidRPr="003663E7" w:rsidRDefault="001813F0" w:rsidP="001813F0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467" w:type="dxa"/>
          </w:tcPr>
          <w:p w14:paraId="618143DE" w14:textId="77777777" w:rsidR="001813F0" w:rsidRPr="003663E7" w:rsidRDefault="001813F0" w:rsidP="001813F0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3E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</w:tr>
      <w:tr w:rsidR="001813F0" w:rsidRPr="003663E7" w14:paraId="5D1E7CC5" w14:textId="77777777" w:rsidTr="00581F8B">
        <w:tc>
          <w:tcPr>
            <w:tcW w:w="6804" w:type="dxa"/>
          </w:tcPr>
          <w:p w14:paraId="4DB6492B" w14:textId="77777777" w:rsidR="001813F0" w:rsidRPr="00C86E59" w:rsidRDefault="001813F0" w:rsidP="00581F8B">
            <w:pPr>
              <w:widowControl w:val="0"/>
              <w:rPr>
                <w:szCs w:val="28"/>
              </w:rPr>
            </w:pPr>
            <w:r w:rsidRPr="00C86E59">
              <w:rPr>
                <w:szCs w:val="28"/>
              </w:rPr>
              <w:t>Контактная работа</w:t>
            </w:r>
            <w:r>
              <w:rPr>
                <w:szCs w:val="28"/>
              </w:rPr>
              <w:t>:</w:t>
            </w:r>
          </w:p>
        </w:tc>
        <w:tc>
          <w:tcPr>
            <w:tcW w:w="1418" w:type="dxa"/>
          </w:tcPr>
          <w:p w14:paraId="6521CCDD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3F0">
              <w:rPr>
                <w:rFonts w:ascii="Times New Roman" w:hAnsi="Times New Roman"/>
                <w:sz w:val="28"/>
                <w:szCs w:val="28"/>
              </w:rPr>
              <w:t>42,25</w:t>
            </w:r>
          </w:p>
        </w:tc>
        <w:tc>
          <w:tcPr>
            <w:tcW w:w="1467" w:type="dxa"/>
          </w:tcPr>
          <w:p w14:paraId="5CBD16BF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3F0">
              <w:rPr>
                <w:rFonts w:ascii="Times New Roman" w:hAnsi="Times New Roman"/>
                <w:sz w:val="28"/>
                <w:szCs w:val="28"/>
              </w:rPr>
              <w:t>42,25</w:t>
            </w:r>
          </w:p>
        </w:tc>
      </w:tr>
      <w:tr w:rsidR="001813F0" w:rsidRPr="003663E7" w14:paraId="46ED1C3A" w14:textId="77777777" w:rsidTr="00581F8B">
        <w:tc>
          <w:tcPr>
            <w:tcW w:w="6804" w:type="dxa"/>
          </w:tcPr>
          <w:p w14:paraId="75A5742B" w14:textId="77777777" w:rsidR="001813F0" w:rsidRPr="000F10F7" w:rsidRDefault="001813F0" w:rsidP="00581F8B">
            <w:pPr>
              <w:jc w:val="right"/>
              <w:rPr>
                <w:szCs w:val="28"/>
              </w:rPr>
            </w:pPr>
            <w:r w:rsidRPr="000F10F7">
              <w:rPr>
                <w:szCs w:val="28"/>
              </w:rPr>
              <w:t>лекции</w:t>
            </w:r>
          </w:p>
        </w:tc>
        <w:tc>
          <w:tcPr>
            <w:tcW w:w="1418" w:type="dxa"/>
          </w:tcPr>
          <w:p w14:paraId="67669752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67" w:type="dxa"/>
          </w:tcPr>
          <w:p w14:paraId="65C80ED0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813F0" w:rsidRPr="003663E7" w14:paraId="7F375FD8" w14:textId="77777777" w:rsidTr="00581F8B">
        <w:tc>
          <w:tcPr>
            <w:tcW w:w="6804" w:type="dxa"/>
          </w:tcPr>
          <w:p w14:paraId="1160AEAC" w14:textId="77777777" w:rsidR="001813F0" w:rsidRPr="000F10F7" w:rsidRDefault="001813F0" w:rsidP="00581F8B">
            <w:pPr>
              <w:jc w:val="right"/>
              <w:rPr>
                <w:szCs w:val="28"/>
              </w:rPr>
            </w:pPr>
            <w:r w:rsidRPr="000F10F7">
              <w:rPr>
                <w:szCs w:val="28"/>
              </w:rPr>
              <w:t>лабораторные работы</w:t>
            </w:r>
          </w:p>
        </w:tc>
        <w:tc>
          <w:tcPr>
            <w:tcW w:w="1418" w:type="dxa"/>
          </w:tcPr>
          <w:p w14:paraId="4519A88B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467" w:type="dxa"/>
          </w:tcPr>
          <w:p w14:paraId="0463AED9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1813F0" w:rsidRPr="003663E7" w14:paraId="125B31DF" w14:textId="77777777" w:rsidTr="00581F8B">
        <w:tc>
          <w:tcPr>
            <w:tcW w:w="6804" w:type="dxa"/>
          </w:tcPr>
          <w:p w14:paraId="0A64D756" w14:textId="77777777" w:rsidR="001813F0" w:rsidRPr="000F10F7" w:rsidRDefault="001813F0" w:rsidP="00581F8B">
            <w:pPr>
              <w:jc w:val="right"/>
              <w:rPr>
                <w:szCs w:val="28"/>
              </w:rPr>
            </w:pPr>
            <w:r w:rsidRPr="000F10F7">
              <w:rPr>
                <w:szCs w:val="28"/>
              </w:rPr>
              <w:t>контроль самостоятельной работы</w:t>
            </w:r>
          </w:p>
        </w:tc>
        <w:tc>
          <w:tcPr>
            <w:tcW w:w="1418" w:type="dxa"/>
          </w:tcPr>
          <w:p w14:paraId="59A5A714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7" w:type="dxa"/>
          </w:tcPr>
          <w:p w14:paraId="430783E1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813F0" w:rsidRPr="003663E7" w14:paraId="3C7C4D48" w14:textId="77777777" w:rsidTr="00581F8B">
        <w:tc>
          <w:tcPr>
            <w:tcW w:w="6804" w:type="dxa"/>
          </w:tcPr>
          <w:p w14:paraId="4F94F767" w14:textId="77777777" w:rsidR="001813F0" w:rsidRPr="000F10F7" w:rsidRDefault="001813F0" w:rsidP="00581F8B">
            <w:pPr>
              <w:jc w:val="right"/>
              <w:rPr>
                <w:szCs w:val="28"/>
              </w:rPr>
            </w:pPr>
            <w:r w:rsidRPr="000F10F7">
              <w:rPr>
                <w:szCs w:val="28"/>
              </w:rPr>
              <w:t>иная контактная работа</w:t>
            </w:r>
          </w:p>
        </w:tc>
        <w:tc>
          <w:tcPr>
            <w:tcW w:w="1418" w:type="dxa"/>
          </w:tcPr>
          <w:p w14:paraId="20E3F785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3F0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467" w:type="dxa"/>
          </w:tcPr>
          <w:p w14:paraId="649B7FA2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3F0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813F0" w:rsidRPr="003663E7" w14:paraId="380F786F" w14:textId="77777777" w:rsidTr="00581F8B">
        <w:tc>
          <w:tcPr>
            <w:tcW w:w="6804" w:type="dxa"/>
          </w:tcPr>
          <w:p w14:paraId="07AD9E6C" w14:textId="77777777" w:rsidR="001813F0" w:rsidRPr="000F10F7" w:rsidRDefault="001813F0" w:rsidP="00581F8B">
            <w:pPr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0F10F7">
              <w:rPr>
                <w:szCs w:val="28"/>
              </w:rPr>
              <w:t>амостоятельная работа</w:t>
            </w:r>
          </w:p>
        </w:tc>
        <w:tc>
          <w:tcPr>
            <w:tcW w:w="1418" w:type="dxa"/>
          </w:tcPr>
          <w:p w14:paraId="2AA351DA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3F0">
              <w:rPr>
                <w:rFonts w:ascii="Times New Roman" w:hAnsi="Times New Roman"/>
                <w:sz w:val="28"/>
                <w:szCs w:val="28"/>
              </w:rPr>
              <w:t>65,75</w:t>
            </w:r>
          </w:p>
        </w:tc>
        <w:tc>
          <w:tcPr>
            <w:tcW w:w="1467" w:type="dxa"/>
          </w:tcPr>
          <w:p w14:paraId="5687F003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3F0">
              <w:rPr>
                <w:rFonts w:ascii="Times New Roman" w:hAnsi="Times New Roman"/>
                <w:sz w:val="28"/>
                <w:szCs w:val="28"/>
              </w:rPr>
              <w:t>65,75</w:t>
            </w:r>
          </w:p>
        </w:tc>
      </w:tr>
      <w:tr w:rsidR="001813F0" w:rsidRPr="003663E7" w14:paraId="774A94DC" w14:textId="77777777" w:rsidTr="00581F8B">
        <w:tc>
          <w:tcPr>
            <w:tcW w:w="6804" w:type="dxa"/>
          </w:tcPr>
          <w:p w14:paraId="448C0FE4" w14:textId="77777777" w:rsidR="001813F0" w:rsidRPr="003663E7" w:rsidRDefault="001813F0" w:rsidP="00581F8B">
            <w:pPr>
              <w:widowControl w:val="0"/>
              <w:rPr>
                <w:szCs w:val="28"/>
              </w:rPr>
            </w:pPr>
            <w:r w:rsidRPr="003663E7">
              <w:rPr>
                <w:szCs w:val="28"/>
              </w:rPr>
              <w:t>Вид итогового контроля</w:t>
            </w:r>
          </w:p>
        </w:tc>
        <w:tc>
          <w:tcPr>
            <w:tcW w:w="1418" w:type="dxa"/>
          </w:tcPr>
          <w:p w14:paraId="4C4A884D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467" w:type="dxa"/>
          </w:tcPr>
          <w:p w14:paraId="625BD015" w14:textId="77777777" w:rsidR="001813F0" w:rsidRPr="003663E7" w:rsidRDefault="001813F0" w:rsidP="00581F8B">
            <w:pPr>
              <w:pStyle w:val="1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33DB6F5" w14:textId="77777777" w:rsidR="001813F0" w:rsidRDefault="001813F0" w:rsidP="00143C45">
      <w:pPr>
        <w:autoSpaceDE w:val="0"/>
        <w:autoSpaceDN w:val="0"/>
        <w:adjustRightInd w:val="0"/>
        <w:jc w:val="center"/>
      </w:pPr>
    </w:p>
    <w:p w14:paraId="71A0925E" w14:textId="77777777" w:rsidR="001813F0" w:rsidRDefault="001813F0" w:rsidP="00143C45">
      <w:pPr>
        <w:autoSpaceDE w:val="0"/>
        <w:autoSpaceDN w:val="0"/>
        <w:adjustRightInd w:val="0"/>
        <w:jc w:val="center"/>
      </w:pPr>
    </w:p>
    <w:p w14:paraId="381C174A" w14:textId="77777777" w:rsidR="0097314D" w:rsidRPr="00224645" w:rsidRDefault="0097314D" w:rsidP="0097314D">
      <w:pPr>
        <w:autoSpaceDE w:val="0"/>
        <w:autoSpaceDN w:val="0"/>
        <w:adjustRightInd w:val="0"/>
        <w:jc w:val="center"/>
      </w:pPr>
    </w:p>
    <w:p w14:paraId="28B63518" w14:textId="77777777" w:rsidR="000548DE" w:rsidRPr="004262DB" w:rsidRDefault="00592AA3" w:rsidP="004262DB">
      <w:pPr>
        <w:pStyle w:val="Heading1"/>
      </w:pPr>
      <w:r>
        <w:br w:type="page"/>
      </w:r>
      <w:bookmarkStart w:id="4" w:name="_Toc56382516"/>
      <w:r w:rsidR="004262DB" w:rsidRPr="004262DB">
        <w:lastRenderedPageBreak/>
        <w:t>Содержание дисциплины</w:t>
      </w:r>
      <w:bookmarkEnd w:id="4"/>
    </w:p>
    <w:p w14:paraId="711FB0EF" w14:textId="77777777" w:rsidR="004262DB" w:rsidRDefault="004262DB" w:rsidP="004262DB">
      <w:pPr>
        <w:widowControl w:val="0"/>
        <w:spacing w:line="360" w:lineRule="auto"/>
        <w:ind w:firstLine="7920"/>
        <w:jc w:val="both"/>
        <w:rPr>
          <w:szCs w:val="28"/>
        </w:rPr>
      </w:pPr>
      <w:r w:rsidRPr="00A34262">
        <w:rPr>
          <w:szCs w:val="28"/>
        </w:rPr>
        <w:t xml:space="preserve">Таблица </w:t>
      </w:r>
      <w:r>
        <w:rPr>
          <w:szCs w:val="28"/>
        </w:rPr>
        <w:t>2</w:t>
      </w:r>
      <w:r w:rsidRPr="00A34262">
        <w:rPr>
          <w:szCs w:val="28"/>
        </w:rPr>
        <w:t xml:space="preserve">. </w:t>
      </w:r>
    </w:p>
    <w:p w14:paraId="67D3AB25" w14:textId="77777777" w:rsidR="004262DB" w:rsidRDefault="004262DB" w:rsidP="004262DB">
      <w:pPr>
        <w:widowControl w:val="0"/>
        <w:spacing w:line="360" w:lineRule="auto"/>
        <w:ind w:firstLine="567"/>
        <w:jc w:val="both"/>
        <w:rPr>
          <w:szCs w:val="28"/>
        </w:rPr>
      </w:pPr>
      <w:r w:rsidRPr="00E73858">
        <w:rPr>
          <w:szCs w:val="28"/>
        </w:rPr>
        <w:t>Распределение часов по темам и видам учебной работы</w:t>
      </w:r>
      <w:r>
        <w:rPr>
          <w:szCs w:val="28"/>
        </w:rPr>
        <w:t xml:space="preserve"> (очное отделение)</w:t>
      </w:r>
    </w:p>
    <w:tbl>
      <w:tblPr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4363"/>
        <w:gridCol w:w="768"/>
        <w:gridCol w:w="279"/>
        <w:gridCol w:w="522"/>
        <w:gridCol w:w="567"/>
        <w:gridCol w:w="791"/>
        <w:gridCol w:w="768"/>
        <w:gridCol w:w="768"/>
      </w:tblGrid>
      <w:tr w:rsidR="00C76980" w:rsidRPr="003663E7" w14:paraId="69E5532C" w14:textId="77777777" w:rsidTr="00C76980">
        <w:trPr>
          <w:trHeight w:val="454"/>
        </w:trPr>
        <w:tc>
          <w:tcPr>
            <w:tcW w:w="1132" w:type="dxa"/>
            <w:vMerge w:val="restart"/>
            <w:vAlign w:val="center"/>
          </w:tcPr>
          <w:p w14:paraId="3E59A10E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  <w:r w:rsidRPr="003663E7">
              <w:rPr>
                <w:szCs w:val="28"/>
              </w:rPr>
              <w:t xml:space="preserve">Номер раздела </w:t>
            </w:r>
          </w:p>
        </w:tc>
        <w:tc>
          <w:tcPr>
            <w:tcW w:w="4363" w:type="dxa"/>
            <w:vMerge w:val="restart"/>
            <w:vAlign w:val="center"/>
          </w:tcPr>
          <w:p w14:paraId="0F845E2C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  <w:r w:rsidRPr="003663E7">
              <w:rPr>
                <w:szCs w:val="28"/>
              </w:rPr>
              <w:t>Наименование разделов, (модулей) тем дисциплины</w:t>
            </w:r>
          </w:p>
        </w:tc>
        <w:tc>
          <w:tcPr>
            <w:tcW w:w="768" w:type="dxa"/>
          </w:tcPr>
          <w:p w14:paraId="641D676B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3695" w:type="dxa"/>
            <w:gridSpan w:val="6"/>
            <w:vAlign w:val="center"/>
          </w:tcPr>
          <w:p w14:paraId="57155EDE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  <w:r w:rsidRPr="003663E7">
              <w:rPr>
                <w:szCs w:val="28"/>
              </w:rPr>
              <w:t>Объем в часах по видам</w:t>
            </w:r>
          </w:p>
        </w:tc>
      </w:tr>
      <w:tr w:rsidR="00C76980" w:rsidRPr="003663E7" w14:paraId="11019531" w14:textId="77777777" w:rsidTr="00C76980">
        <w:trPr>
          <w:trHeight w:val="454"/>
        </w:trPr>
        <w:tc>
          <w:tcPr>
            <w:tcW w:w="1132" w:type="dxa"/>
            <w:vMerge/>
            <w:vAlign w:val="center"/>
          </w:tcPr>
          <w:p w14:paraId="1DB4A7BD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363" w:type="dxa"/>
            <w:vMerge/>
            <w:vAlign w:val="center"/>
          </w:tcPr>
          <w:p w14:paraId="3693AE97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047" w:type="dxa"/>
            <w:gridSpan w:val="2"/>
            <w:vAlign w:val="center"/>
          </w:tcPr>
          <w:p w14:paraId="5A9DA1C8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  <w:r w:rsidRPr="003663E7">
              <w:rPr>
                <w:szCs w:val="28"/>
              </w:rPr>
              <w:t>Всего</w:t>
            </w:r>
          </w:p>
        </w:tc>
        <w:tc>
          <w:tcPr>
            <w:tcW w:w="522" w:type="dxa"/>
            <w:vAlign w:val="center"/>
          </w:tcPr>
          <w:p w14:paraId="6C546812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  <w:r w:rsidRPr="003663E7">
              <w:rPr>
                <w:szCs w:val="28"/>
              </w:rPr>
              <w:t>Л</w:t>
            </w:r>
          </w:p>
        </w:tc>
        <w:tc>
          <w:tcPr>
            <w:tcW w:w="567" w:type="dxa"/>
            <w:vAlign w:val="center"/>
          </w:tcPr>
          <w:p w14:paraId="7D296263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  <w:r w:rsidRPr="003663E7">
              <w:rPr>
                <w:szCs w:val="28"/>
              </w:rPr>
              <w:t>ЛР</w:t>
            </w:r>
          </w:p>
        </w:tc>
        <w:tc>
          <w:tcPr>
            <w:tcW w:w="791" w:type="dxa"/>
            <w:vAlign w:val="center"/>
          </w:tcPr>
          <w:p w14:paraId="37B066E0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КСР</w:t>
            </w:r>
          </w:p>
        </w:tc>
        <w:tc>
          <w:tcPr>
            <w:tcW w:w="768" w:type="dxa"/>
            <w:vAlign w:val="center"/>
          </w:tcPr>
          <w:p w14:paraId="05678368" w14:textId="77777777" w:rsidR="00C76980" w:rsidRDefault="00C76980" w:rsidP="00C76980">
            <w:pPr>
              <w:widowControl w:val="0"/>
              <w:jc w:val="center"/>
              <w:rPr>
                <w:szCs w:val="28"/>
              </w:rPr>
            </w:pPr>
            <w:r>
              <w:t>ИКР</w:t>
            </w:r>
          </w:p>
        </w:tc>
        <w:tc>
          <w:tcPr>
            <w:tcW w:w="768" w:type="dxa"/>
            <w:vAlign w:val="center"/>
          </w:tcPr>
          <w:p w14:paraId="6F28F310" w14:textId="77777777" w:rsidR="00C76980" w:rsidRPr="003663E7" w:rsidRDefault="00C76980" w:rsidP="00581F8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СРС</w:t>
            </w:r>
          </w:p>
        </w:tc>
      </w:tr>
      <w:tr w:rsidR="0006203B" w:rsidRPr="007E46E0" w14:paraId="1A278618" w14:textId="77777777" w:rsidTr="00047D28">
        <w:trPr>
          <w:trHeight w:val="454"/>
        </w:trPr>
        <w:tc>
          <w:tcPr>
            <w:tcW w:w="1132" w:type="dxa"/>
            <w:vAlign w:val="center"/>
          </w:tcPr>
          <w:p w14:paraId="04C52D54" w14:textId="77777777" w:rsidR="0006203B" w:rsidRPr="007E46E0" w:rsidRDefault="0006203B" w:rsidP="003D7292">
            <w:pPr>
              <w:pStyle w:val="1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6" w:type="dxa"/>
            <w:gridSpan w:val="8"/>
          </w:tcPr>
          <w:p w14:paraId="1B68AFA8" w14:textId="77777777" w:rsidR="0006203B" w:rsidRPr="00483011" w:rsidRDefault="0006203B" w:rsidP="00581F8B">
            <w:pPr>
              <w:widowControl w:val="0"/>
              <w:jc w:val="center"/>
              <w:rPr>
                <w:szCs w:val="28"/>
              </w:rPr>
            </w:pPr>
            <w:r w:rsidRPr="00483011">
              <w:t>Модуль 1.</w:t>
            </w:r>
            <w:r w:rsidRPr="000F0953">
              <w:t xml:space="preserve"> </w:t>
            </w:r>
            <w:r w:rsidR="000F0953" w:rsidRPr="000F0953">
              <w:t>Интернет</w:t>
            </w:r>
            <w:r w:rsidR="000F0953" w:rsidRPr="000F0953">
              <w:rPr>
                <w:lang w:val="en-US"/>
              </w:rPr>
              <w:t>, Web-</w:t>
            </w:r>
            <w:r w:rsidR="000F0953" w:rsidRPr="000F0953">
              <w:t>сервера</w:t>
            </w:r>
          </w:p>
        </w:tc>
      </w:tr>
      <w:tr w:rsidR="00C76980" w:rsidRPr="007E46E0" w14:paraId="220FC136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794FF3D3" w14:textId="77777777" w:rsidR="00C76980" w:rsidRPr="007E46E0" w:rsidRDefault="00C76980" w:rsidP="003D7292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0B49CCD5" w14:textId="77777777" w:rsidR="00C76980" w:rsidRPr="007E46E0" w:rsidRDefault="00D85044" w:rsidP="00D85044">
            <w:pPr>
              <w:widowControl w:val="0"/>
              <w:rPr>
                <w:szCs w:val="28"/>
              </w:rPr>
            </w:pPr>
            <w:r w:rsidRPr="00B864A8">
              <w:t xml:space="preserve">Протокол </w:t>
            </w:r>
            <w:r w:rsidRPr="00B864A8">
              <w:rPr>
                <w:lang w:val="en-US"/>
              </w:rPr>
              <w:t>HTTP</w:t>
            </w:r>
            <w:r>
              <w:t xml:space="preserve">. </w:t>
            </w:r>
            <w:r w:rsidRPr="00B864A8">
              <w:t xml:space="preserve">Язык гипертекстовой разметки </w:t>
            </w:r>
            <w:r w:rsidRPr="00B864A8">
              <w:rPr>
                <w:lang w:val="en-US"/>
              </w:rPr>
              <w:t>HTML</w:t>
            </w:r>
            <w:r>
              <w:t xml:space="preserve"> </w:t>
            </w:r>
          </w:p>
        </w:tc>
        <w:tc>
          <w:tcPr>
            <w:tcW w:w="1047" w:type="dxa"/>
            <w:gridSpan w:val="2"/>
            <w:vAlign w:val="center"/>
          </w:tcPr>
          <w:p w14:paraId="2943BF80" w14:textId="77777777" w:rsidR="00C76980" w:rsidRPr="008F56BB" w:rsidRDefault="00BC4F7E" w:rsidP="00581F8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22" w:type="dxa"/>
            <w:vAlign w:val="center"/>
          </w:tcPr>
          <w:p w14:paraId="27166D37" w14:textId="77777777" w:rsidR="00C76980" w:rsidRPr="007E46E0" w:rsidRDefault="00592AA3" w:rsidP="00581F8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14:paraId="2268970C" w14:textId="77777777" w:rsidR="00C76980" w:rsidRPr="007E46E0" w:rsidRDefault="00592AA3" w:rsidP="00581F8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91" w:type="dxa"/>
            <w:vAlign w:val="center"/>
          </w:tcPr>
          <w:p w14:paraId="21776674" w14:textId="77777777" w:rsidR="00C76980" w:rsidRPr="007E46E0" w:rsidRDefault="00C76980" w:rsidP="00581F8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7CA2215D" w14:textId="77777777" w:rsidR="00C76980" w:rsidRDefault="00C76980" w:rsidP="00C7698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72E6F9F3" w14:textId="77777777" w:rsidR="00C76980" w:rsidRPr="007E46E0" w:rsidRDefault="00592AA3" w:rsidP="00581F8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92AA3" w:rsidRPr="007E46E0" w14:paraId="34238540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5173F7AD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68F1977D" w14:textId="77777777" w:rsidR="00592AA3" w:rsidRPr="00D85044" w:rsidRDefault="00592AA3" w:rsidP="00592AA3">
            <w:pPr>
              <w:widowControl w:val="0"/>
            </w:pPr>
            <w:r>
              <w:t xml:space="preserve">Понятие интернет-приложения. </w:t>
            </w:r>
            <w:r w:rsidRPr="00B864A8">
              <w:rPr>
                <w:color w:val="000000"/>
              </w:rPr>
              <w:t xml:space="preserve">Способы организации активных </w:t>
            </w:r>
            <w:r w:rsidRPr="00B864A8">
              <w:rPr>
                <w:color w:val="000000"/>
                <w:lang w:val="en-US"/>
              </w:rPr>
              <w:t>Web</w:t>
            </w:r>
            <w:r w:rsidRPr="00B864A8">
              <w:rPr>
                <w:color w:val="000000"/>
              </w:rPr>
              <w:t>-серверов</w:t>
            </w:r>
          </w:p>
        </w:tc>
        <w:tc>
          <w:tcPr>
            <w:tcW w:w="1047" w:type="dxa"/>
            <w:gridSpan w:val="2"/>
            <w:vAlign w:val="center"/>
          </w:tcPr>
          <w:p w14:paraId="174D88FA" w14:textId="77777777" w:rsidR="00592AA3" w:rsidRPr="0046002B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22" w:type="dxa"/>
            <w:vAlign w:val="center"/>
          </w:tcPr>
          <w:p w14:paraId="148CAE3F" w14:textId="77777777" w:rsidR="00592AA3" w:rsidRPr="00F011E1" w:rsidRDefault="00BC4F7E" w:rsidP="00BC4F7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14:paraId="74056F0A" w14:textId="77777777" w:rsidR="00592AA3" w:rsidRPr="003663E7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91" w:type="dxa"/>
            <w:vAlign w:val="center"/>
          </w:tcPr>
          <w:p w14:paraId="0F81CFC4" w14:textId="77777777" w:rsidR="00592AA3" w:rsidRPr="003663E7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020C52DF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2DD3DF1F" w14:textId="77777777" w:rsidR="00592AA3" w:rsidRPr="003663E7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92AA3" w:rsidRPr="007E46E0" w14:paraId="46CC4B24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51BBC2B0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2B28BCFF" w14:textId="77777777" w:rsidR="00592AA3" w:rsidRPr="00495CD8" w:rsidRDefault="00592AA3" w:rsidP="00592AA3">
            <w:pPr>
              <w:widowControl w:val="0"/>
              <w:rPr>
                <w:szCs w:val="28"/>
              </w:rPr>
            </w:pPr>
            <w:r>
              <w:t xml:space="preserve">Установка и настройка </w:t>
            </w:r>
            <w:r>
              <w:rPr>
                <w:lang w:val="en-US"/>
              </w:rPr>
              <w:t>web</w:t>
            </w:r>
            <w:r w:rsidRPr="00495CD8">
              <w:t>-</w:t>
            </w:r>
            <w:r>
              <w:t xml:space="preserve">сервера </w:t>
            </w:r>
            <w:r>
              <w:rPr>
                <w:lang w:val="en-US"/>
              </w:rPr>
              <w:t>Apache</w:t>
            </w:r>
          </w:p>
        </w:tc>
        <w:tc>
          <w:tcPr>
            <w:tcW w:w="1047" w:type="dxa"/>
            <w:gridSpan w:val="2"/>
            <w:vAlign w:val="center"/>
          </w:tcPr>
          <w:p w14:paraId="54E73B0F" w14:textId="77777777" w:rsidR="00592AA3" w:rsidRPr="007E46E0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2" w:type="dxa"/>
            <w:vAlign w:val="center"/>
          </w:tcPr>
          <w:p w14:paraId="45D17FAC" w14:textId="77777777" w:rsidR="00592AA3" w:rsidRPr="007E46E0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14:paraId="111BBF6E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91" w:type="dxa"/>
            <w:vAlign w:val="center"/>
          </w:tcPr>
          <w:p w14:paraId="708B9F8C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3774ADBA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123999C1" w14:textId="77777777" w:rsidR="00592AA3" w:rsidRPr="007E46E0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92AA3" w:rsidRPr="007E46E0" w14:paraId="7B3A1580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266B8F9A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0770D387" w14:textId="77777777" w:rsidR="00592AA3" w:rsidRPr="00495CD8" w:rsidRDefault="00592AA3" w:rsidP="00592AA3">
            <w:pPr>
              <w:widowControl w:val="0"/>
              <w:rPr>
                <w:szCs w:val="28"/>
              </w:rPr>
            </w:pPr>
            <w:r>
              <w:t xml:space="preserve">Установка и настройка интерпретатора </w:t>
            </w:r>
            <w:r>
              <w:rPr>
                <w:lang w:val="en-US"/>
              </w:rPr>
              <w:t>PHP</w:t>
            </w:r>
          </w:p>
        </w:tc>
        <w:tc>
          <w:tcPr>
            <w:tcW w:w="1047" w:type="dxa"/>
            <w:gridSpan w:val="2"/>
            <w:vAlign w:val="center"/>
          </w:tcPr>
          <w:p w14:paraId="0E6F8796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22" w:type="dxa"/>
            <w:vAlign w:val="center"/>
          </w:tcPr>
          <w:p w14:paraId="67B1390A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14:paraId="14E633A4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91" w:type="dxa"/>
            <w:vAlign w:val="center"/>
          </w:tcPr>
          <w:p w14:paraId="5E57C97B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68D968A5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77907088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92AA3" w:rsidRPr="007E46E0" w14:paraId="2DC86972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7E57D8B1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0B20EE9F" w14:textId="77777777" w:rsidR="00592AA3" w:rsidRPr="00495CD8" w:rsidRDefault="00592AA3" w:rsidP="00592AA3">
            <w:pPr>
              <w:widowControl w:val="0"/>
              <w:rPr>
                <w:szCs w:val="28"/>
              </w:rPr>
            </w:pPr>
            <w:r>
              <w:t xml:space="preserve">Установка и настройка СУБД </w:t>
            </w:r>
            <w:r>
              <w:rPr>
                <w:lang w:val="en-US"/>
              </w:rPr>
              <w:t>MySQL</w:t>
            </w:r>
          </w:p>
        </w:tc>
        <w:tc>
          <w:tcPr>
            <w:tcW w:w="1047" w:type="dxa"/>
            <w:gridSpan w:val="2"/>
            <w:vAlign w:val="center"/>
          </w:tcPr>
          <w:p w14:paraId="096F0808" w14:textId="77777777" w:rsidR="00592AA3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2" w:type="dxa"/>
            <w:vAlign w:val="center"/>
          </w:tcPr>
          <w:p w14:paraId="0393CC37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14:paraId="580DFB06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91" w:type="dxa"/>
            <w:vAlign w:val="center"/>
          </w:tcPr>
          <w:p w14:paraId="2B63F2FE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346DBDA3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7110D501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92AA3" w:rsidRPr="007E46E0" w14:paraId="2BB76D29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7C820B68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23FCA28C" w14:textId="77777777" w:rsidR="00592AA3" w:rsidRDefault="00592AA3" w:rsidP="00592AA3">
            <w:pPr>
              <w:widowControl w:val="0"/>
            </w:pPr>
            <w:r>
              <w:t>Подготовка к контрольной работе</w:t>
            </w:r>
          </w:p>
        </w:tc>
        <w:tc>
          <w:tcPr>
            <w:tcW w:w="1047" w:type="dxa"/>
            <w:gridSpan w:val="2"/>
            <w:vAlign w:val="center"/>
          </w:tcPr>
          <w:p w14:paraId="2DF4A1D0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22" w:type="dxa"/>
            <w:vAlign w:val="center"/>
          </w:tcPr>
          <w:p w14:paraId="1CF070F2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F29B939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0EB39A39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1B30405F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252230D0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92AA3" w:rsidRPr="007E46E0" w14:paraId="13A2F3C0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36E39051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532445C5" w14:textId="77777777" w:rsidR="00592AA3" w:rsidRPr="007E46E0" w:rsidRDefault="00592AA3" w:rsidP="00592AA3">
            <w:pPr>
              <w:widowControl w:val="0"/>
              <w:rPr>
                <w:szCs w:val="28"/>
              </w:rPr>
            </w:pPr>
            <w:r>
              <w:t>Контрольная работа</w:t>
            </w:r>
          </w:p>
        </w:tc>
        <w:tc>
          <w:tcPr>
            <w:tcW w:w="1047" w:type="dxa"/>
            <w:gridSpan w:val="2"/>
            <w:vAlign w:val="center"/>
          </w:tcPr>
          <w:p w14:paraId="3195884F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522" w:type="dxa"/>
            <w:vAlign w:val="center"/>
          </w:tcPr>
          <w:p w14:paraId="509B0E33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77C89A6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2FB99E51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768" w:type="dxa"/>
            <w:vAlign w:val="center"/>
          </w:tcPr>
          <w:p w14:paraId="7EFB4A4F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095EC472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</w:tr>
      <w:tr w:rsidR="00592AA3" w:rsidRPr="007E46E0" w14:paraId="68B6C46D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6D6DD846" w14:textId="77777777" w:rsidR="00592AA3" w:rsidRPr="007E46E0" w:rsidRDefault="00592AA3" w:rsidP="00592AA3">
            <w:pPr>
              <w:pStyle w:val="1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2A0EF93B" w14:textId="77777777" w:rsidR="00592AA3" w:rsidRPr="007E46E0" w:rsidRDefault="00592AA3" w:rsidP="00592AA3">
            <w:pPr>
              <w:widowControl w:val="0"/>
              <w:jc w:val="right"/>
              <w:rPr>
                <w:szCs w:val="28"/>
              </w:rPr>
            </w:pPr>
            <w:r w:rsidRPr="007E46E0">
              <w:rPr>
                <w:szCs w:val="28"/>
              </w:rPr>
              <w:t>Итого на 1 модуль</w:t>
            </w:r>
          </w:p>
        </w:tc>
        <w:tc>
          <w:tcPr>
            <w:tcW w:w="1047" w:type="dxa"/>
            <w:gridSpan w:val="2"/>
            <w:vAlign w:val="center"/>
          </w:tcPr>
          <w:p w14:paraId="1B7C1365" w14:textId="77777777" w:rsidR="00BC4F7E" w:rsidRPr="004759F2" w:rsidRDefault="00BC4F7E" w:rsidP="00BC4F7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522" w:type="dxa"/>
            <w:vAlign w:val="center"/>
          </w:tcPr>
          <w:p w14:paraId="0200BDB2" w14:textId="77777777" w:rsidR="00592AA3" w:rsidRPr="008F56BB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67" w:type="dxa"/>
            <w:vAlign w:val="center"/>
          </w:tcPr>
          <w:p w14:paraId="717A0B63" w14:textId="77777777" w:rsidR="00592AA3" w:rsidRPr="00BC4F7E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791" w:type="dxa"/>
            <w:vAlign w:val="center"/>
          </w:tcPr>
          <w:p w14:paraId="7213B7DF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768" w:type="dxa"/>
            <w:vAlign w:val="center"/>
          </w:tcPr>
          <w:p w14:paraId="7981CDEF" w14:textId="77777777" w:rsidR="00592AA3" w:rsidRDefault="00592AA3" w:rsidP="00BC4F7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BC4F7E">
              <w:rPr>
                <w:szCs w:val="28"/>
              </w:rPr>
              <w:t>1</w:t>
            </w:r>
          </w:p>
        </w:tc>
        <w:tc>
          <w:tcPr>
            <w:tcW w:w="768" w:type="dxa"/>
            <w:vAlign w:val="center"/>
          </w:tcPr>
          <w:p w14:paraId="03C647A2" w14:textId="77777777" w:rsidR="00592AA3" w:rsidRPr="007E46E0" w:rsidRDefault="00BC4F7E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592AA3" w:rsidRPr="007E46E0" w14:paraId="1890F3CF" w14:textId="77777777" w:rsidTr="00047D28">
        <w:trPr>
          <w:trHeight w:val="454"/>
        </w:trPr>
        <w:tc>
          <w:tcPr>
            <w:tcW w:w="1132" w:type="dxa"/>
            <w:vAlign w:val="center"/>
          </w:tcPr>
          <w:p w14:paraId="469A7ABD" w14:textId="77777777" w:rsidR="00592AA3" w:rsidRPr="007E46E0" w:rsidRDefault="00592AA3" w:rsidP="00592AA3">
            <w:pPr>
              <w:pStyle w:val="1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26" w:type="dxa"/>
            <w:gridSpan w:val="8"/>
          </w:tcPr>
          <w:p w14:paraId="2F638924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bookmarkStart w:id="5" w:name="_Hlk25572719"/>
            <w:r w:rsidRPr="007E46E0">
              <w:rPr>
                <w:szCs w:val="28"/>
              </w:rPr>
              <w:t>Модуль 2.</w:t>
            </w:r>
            <w:r w:rsidRPr="008F56BB">
              <w:rPr>
                <w:szCs w:val="28"/>
              </w:rPr>
              <w:t xml:space="preserve"> </w:t>
            </w:r>
            <w:r w:rsidRPr="00495CD8">
              <w:t>Интернет-приложения</w:t>
            </w:r>
            <w:bookmarkEnd w:id="5"/>
          </w:p>
        </w:tc>
      </w:tr>
      <w:tr w:rsidR="00592AA3" w:rsidRPr="007E46E0" w14:paraId="1B4D5C6A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0BE61BDA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15C730E5" w14:textId="77777777" w:rsidR="00592AA3" w:rsidRPr="00495CD8" w:rsidRDefault="00592AA3" w:rsidP="00592AA3">
            <w:pPr>
              <w:rPr>
                <w:szCs w:val="28"/>
              </w:rPr>
            </w:pPr>
            <w:r>
              <w:rPr>
                <w:szCs w:val="28"/>
              </w:rPr>
              <w:t xml:space="preserve">Процедуры Интернет. Удаленный доступ </w:t>
            </w:r>
            <w:r>
              <w:rPr>
                <w:szCs w:val="28"/>
                <w:lang w:val="en-US"/>
              </w:rPr>
              <w:t>Telnet</w:t>
            </w:r>
            <w:r w:rsidRPr="00D85044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SSH</w:t>
            </w:r>
            <w:r>
              <w:rPr>
                <w:szCs w:val="28"/>
              </w:rPr>
              <w:t xml:space="preserve">. Протокол пересылки файлов </w:t>
            </w:r>
            <w:r>
              <w:rPr>
                <w:szCs w:val="28"/>
                <w:lang w:val="en-US"/>
              </w:rPr>
              <w:t>FTP</w:t>
            </w:r>
            <w:r>
              <w:rPr>
                <w:szCs w:val="28"/>
              </w:rPr>
              <w:t xml:space="preserve">. Процедура </w:t>
            </w:r>
            <w:r>
              <w:rPr>
                <w:szCs w:val="28"/>
                <w:lang w:val="en-US"/>
              </w:rPr>
              <w:t>Ping</w:t>
            </w:r>
          </w:p>
        </w:tc>
        <w:tc>
          <w:tcPr>
            <w:tcW w:w="1047" w:type="dxa"/>
            <w:gridSpan w:val="2"/>
            <w:vAlign w:val="center"/>
          </w:tcPr>
          <w:p w14:paraId="15AB8B99" w14:textId="77777777" w:rsidR="00592AA3" w:rsidRPr="007E46E0" w:rsidRDefault="00C3273B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22" w:type="dxa"/>
            <w:vAlign w:val="center"/>
          </w:tcPr>
          <w:p w14:paraId="71172E37" w14:textId="77777777" w:rsidR="00592AA3" w:rsidRPr="00F011E1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14:paraId="2154F8AE" w14:textId="77777777" w:rsidR="00592AA3" w:rsidRPr="00F011E1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91" w:type="dxa"/>
            <w:vAlign w:val="center"/>
          </w:tcPr>
          <w:p w14:paraId="53D4F910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2C63AA17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0680EE94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92AA3" w:rsidRPr="007E46E0" w14:paraId="7011BA9C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01DF0E47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65335D02" w14:textId="77777777" w:rsidR="00592AA3" w:rsidRPr="004C6447" w:rsidRDefault="00592AA3" w:rsidP="00592AA3">
            <w:pPr>
              <w:rPr>
                <w:szCs w:val="28"/>
              </w:rPr>
            </w:pPr>
            <w:r>
              <w:rPr>
                <w:szCs w:val="28"/>
              </w:rPr>
              <w:t>Понятие с</w:t>
            </w:r>
            <w:r w:rsidRPr="00B864A8">
              <w:t>истемы управления контентом</w:t>
            </w:r>
            <w:r>
              <w:t xml:space="preserve"> (</w:t>
            </w:r>
            <w:r>
              <w:rPr>
                <w:lang w:val="en-US"/>
              </w:rPr>
              <w:t>CMS</w:t>
            </w:r>
            <w:r w:rsidRPr="00495CD8">
              <w:t>)</w:t>
            </w:r>
          </w:p>
        </w:tc>
        <w:tc>
          <w:tcPr>
            <w:tcW w:w="1047" w:type="dxa"/>
            <w:gridSpan w:val="2"/>
            <w:vAlign w:val="center"/>
          </w:tcPr>
          <w:p w14:paraId="7E83FDCD" w14:textId="77777777" w:rsidR="00592AA3" w:rsidRPr="0046002B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22" w:type="dxa"/>
            <w:vAlign w:val="center"/>
          </w:tcPr>
          <w:p w14:paraId="28AC9DC8" w14:textId="77777777" w:rsidR="00592AA3" w:rsidRPr="00F011E1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14:paraId="012DC253" w14:textId="77777777" w:rsidR="00592AA3" w:rsidRPr="008D56A0" w:rsidRDefault="00592AA3" w:rsidP="00592AA3">
            <w:pPr>
              <w:widowControl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791" w:type="dxa"/>
            <w:vAlign w:val="center"/>
          </w:tcPr>
          <w:p w14:paraId="53849443" w14:textId="77777777" w:rsidR="00592AA3" w:rsidRPr="004927E8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2038AB54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3911846A" w14:textId="77777777" w:rsidR="00592AA3" w:rsidRPr="004927E8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92AA3" w:rsidRPr="007E46E0" w14:paraId="05D10237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7330E649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35FF62D9" w14:textId="77777777" w:rsidR="00592AA3" w:rsidRPr="00495CD8" w:rsidRDefault="00592AA3" w:rsidP="00592AA3">
            <w:pPr>
              <w:widowControl w:val="0"/>
              <w:rPr>
                <w:szCs w:val="28"/>
              </w:rPr>
            </w:pPr>
            <w:r>
              <w:t xml:space="preserve">Администрирование СУБД </w:t>
            </w:r>
            <w:r>
              <w:rPr>
                <w:lang w:val="en-US"/>
              </w:rPr>
              <w:t>MySQL</w:t>
            </w:r>
            <w:r>
              <w:t xml:space="preserve"> через </w:t>
            </w:r>
            <w:r>
              <w:rPr>
                <w:lang w:val="en-US"/>
              </w:rPr>
              <w:t>phpMyAdmin</w:t>
            </w:r>
          </w:p>
        </w:tc>
        <w:tc>
          <w:tcPr>
            <w:tcW w:w="1047" w:type="dxa"/>
            <w:gridSpan w:val="2"/>
            <w:vAlign w:val="center"/>
          </w:tcPr>
          <w:p w14:paraId="21800111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22" w:type="dxa"/>
            <w:vAlign w:val="center"/>
          </w:tcPr>
          <w:p w14:paraId="46B5A1AC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14:paraId="41081BAD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91" w:type="dxa"/>
            <w:vAlign w:val="center"/>
          </w:tcPr>
          <w:p w14:paraId="6F1A8DAB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68B9C072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3918C1D6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92AA3" w:rsidRPr="007E46E0" w14:paraId="7DDA5BEC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3E4EB8CB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6D142227" w14:textId="77777777" w:rsidR="00592AA3" w:rsidRPr="00495CD8" w:rsidRDefault="00592AA3" w:rsidP="00592AA3">
            <w:pPr>
              <w:widowControl w:val="0"/>
              <w:rPr>
                <w:szCs w:val="28"/>
              </w:rPr>
            </w:pPr>
            <w:r>
              <w:t xml:space="preserve">Установка и настройка </w:t>
            </w:r>
            <w:r>
              <w:rPr>
                <w:lang w:val="en-US"/>
              </w:rPr>
              <w:t>web</w:t>
            </w:r>
            <w:r w:rsidRPr="00495CD8">
              <w:t>-</w:t>
            </w:r>
            <w:r>
              <w:t xml:space="preserve">форума </w:t>
            </w:r>
            <w:proofErr w:type="spellStart"/>
            <w:r>
              <w:rPr>
                <w:lang w:val="en-US"/>
              </w:rPr>
              <w:t>phpBB</w:t>
            </w:r>
            <w:proofErr w:type="spellEnd"/>
            <w:r w:rsidRPr="00495CD8">
              <w:t>3</w:t>
            </w:r>
          </w:p>
        </w:tc>
        <w:tc>
          <w:tcPr>
            <w:tcW w:w="1047" w:type="dxa"/>
            <w:gridSpan w:val="2"/>
            <w:vAlign w:val="center"/>
          </w:tcPr>
          <w:p w14:paraId="386F2D47" w14:textId="77777777" w:rsidR="00592AA3" w:rsidRPr="007E46E0" w:rsidRDefault="00592AA3" w:rsidP="007C68F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7C68F1">
              <w:rPr>
                <w:szCs w:val="28"/>
              </w:rPr>
              <w:t>0</w:t>
            </w:r>
          </w:p>
        </w:tc>
        <w:tc>
          <w:tcPr>
            <w:tcW w:w="522" w:type="dxa"/>
            <w:vAlign w:val="center"/>
          </w:tcPr>
          <w:p w14:paraId="1C28C10E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14:paraId="6282FBC4" w14:textId="77777777" w:rsidR="00592AA3" w:rsidRPr="007E46E0" w:rsidRDefault="007C68F1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91" w:type="dxa"/>
            <w:vAlign w:val="center"/>
          </w:tcPr>
          <w:p w14:paraId="56018B8F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1453C25F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6C546CAF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92AA3" w:rsidRPr="007E46E0" w14:paraId="341DA72A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3D0571BC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14E8FCA9" w14:textId="77777777" w:rsidR="00592AA3" w:rsidRPr="00495CD8" w:rsidRDefault="00592AA3" w:rsidP="00592AA3">
            <w:pPr>
              <w:widowControl w:val="0"/>
              <w:rPr>
                <w:szCs w:val="28"/>
              </w:rPr>
            </w:pPr>
            <w:r>
              <w:t xml:space="preserve">Установка и настройка системы </w:t>
            </w:r>
            <w:r>
              <w:rPr>
                <w:lang w:val="en-US"/>
              </w:rPr>
              <w:t>WordPress</w:t>
            </w:r>
          </w:p>
        </w:tc>
        <w:tc>
          <w:tcPr>
            <w:tcW w:w="1047" w:type="dxa"/>
            <w:gridSpan w:val="2"/>
            <w:vAlign w:val="center"/>
          </w:tcPr>
          <w:p w14:paraId="49319E2F" w14:textId="77777777" w:rsidR="00592AA3" w:rsidRPr="007E46E0" w:rsidRDefault="00592AA3" w:rsidP="007C68F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7C68F1">
              <w:rPr>
                <w:szCs w:val="28"/>
              </w:rPr>
              <w:t>1</w:t>
            </w:r>
          </w:p>
        </w:tc>
        <w:tc>
          <w:tcPr>
            <w:tcW w:w="522" w:type="dxa"/>
            <w:vAlign w:val="center"/>
          </w:tcPr>
          <w:p w14:paraId="0F8E5329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14:paraId="6218F674" w14:textId="77777777" w:rsidR="00592AA3" w:rsidRPr="007E46E0" w:rsidRDefault="007C68F1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91" w:type="dxa"/>
            <w:vAlign w:val="center"/>
          </w:tcPr>
          <w:p w14:paraId="72B3A092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7023F879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2F00287A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92AA3" w:rsidRPr="007E46E0" w14:paraId="2DE28FD6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70A2BDBD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2E55E071" w14:textId="77777777" w:rsidR="00592AA3" w:rsidRPr="00C62B3C" w:rsidRDefault="00592AA3" w:rsidP="00592AA3">
            <w:pPr>
              <w:widowControl w:val="0"/>
              <w:rPr>
                <w:lang w:val="en-US"/>
              </w:rPr>
            </w:pPr>
            <w:r>
              <w:t>П</w:t>
            </w:r>
            <w:r w:rsidRPr="00224645">
              <w:t>одготовка к контрольной работе</w:t>
            </w:r>
          </w:p>
        </w:tc>
        <w:tc>
          <w:tcPr>
            <w:tcW w:w="1047" w:type="dxa"/>
            <w:gridSpan w:val="2"/>
            <w:vAlign w:val="center"/>
          </w:tcPr>
          <w:p w14:paraId="2F900E5E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5,75</w:t>
            </w:r>
          </w:p>
        </w:tc>
        <w:tc>
          <w:tcPr>
            <w:tcW w:w="522" w:type="dxa"/>
            <w:vAlign w:val="center"/>
          </w:tcPr>
          <w:p w14:paraId="4483F248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4F28E99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38554046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398F9C37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5568BB34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5,75</w:t>
            </w:r>
          </w:p>
        </w:tc>
      </w:tr>
      <w:tr w:rsidR="00592AA3" w:rsidRPr="007E46E0" w14:paraId="0B617729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67B4C554" w14:textId="77777777" w:rsidR="00592AA3" w:rsidRPr="007E46E0" w:rsidRDefault="00592AA3" w:rsidP="00592AA3">
            <w:pPr>
              <w:pStyle w:val="16"/>
              <w:numPr>
                <w:ilvl w:val="1"/>
                <w:numId w:val="4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1D031763" w14:textId="77777777" w:rsidR="00592AA3" w:rsidRPr="007E46E0" w:rsidRDefault="00592AA3" w:rsidP="00592AA3">
            <w:pPr>
              <w:widowControl w:val="0"/>
              <w:rPr>
                <w:szCs w:val="28"/>
              </w:rPr>
            </w:pPr>
            <w:r>
              <w:t>Контрольная работа</w:t>
            </w:r>
          </w:p>
        </w:tc>
        <w:tc>
          <w:tcPr>
            <w:tcW w:w="1047" w:type="dxa"/>
            <w:gridSpan w:val="2"/>
            <w:vAlign w:val="center"/>
          </w:tcPr>
          <w:p w14:paraId="1AA4EBB6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</w:tc>
        <w:tc>
          <w:tcPr>
            <w:tcW w:w="522" w:type="dxa"/>
            <w:vAlign w:val="center"/>
          </w:tcPr>
          <w:p w14:paraId="43F3682E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BF075FD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02EB5D7B" w14:textId="77777777" w:rsidR="00592AA3" w:rsidRPr="007E46E0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</w:tc>
        <w:tc>
          <w:tcPr>
            <w:tcW w:w="768" w:type="dxa"/>
            <w:vAlign w:val="center"/>
          </w:tcPr>
          <w:p w14:paraId="1A6DE0D2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68" w:type="dxa"/>
            <w:vAlign w:val="center"/>
          </w:tcPr>
          <w:p w14:paraId="0456A76B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</w:p>
        </w:tc>
      </w:tr>
      <w:tr w:rsidR="00592AA3" w:rsidRPr="003663E7" w14:paraId="71CF8B67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352517B8" w14:textId="77777777" w:rsidR="00592AA3" w:rsidRPr="00E760A2" w:rsidRDefault="00592AA3" w:rsidP="00592AA3">
            <w:pPr>
              <w:pStyle w:val="1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6B0BADAE" w14:textId="77777777" w:rsidR="00592AA3" w:rsidRDefault="00592AA3" w:rsidP="00592AA3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>Итого на 2 модуль</w:t>
            </w:r>
          </w:p>
        </w:tc>
        <w:tc>
          <w:tcPr>
            <w:tcW w:w="1047" w:type="dxa"/>
            <w:gridSpan w:val="2"/>
            <w:vAlign w:val="center"/>
          </w:tcPr>
          <w:p w14:paraId="3A12E31F" w14:textId="77777777" w:rsidR="00592AA3" w:rsidRPr="004927E8" w:rsidRDefault="00C3273B" w:rsidP="00C327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522" w:type="dxa"/>
            <w:vAlign w:val="center"/>
          </w:tcPr>
          <w:p w14:paraId="01A0004C" w14:textId="77777777" w:rsidR="00592AA3" w:rsidRPr="00F011E1" w:rsidRDefault="00C3273B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14:paraId="72380387" w14:textId="77777777" w:rsidR="00592AA3" w:rsidRPr="00F011E1" w:rsidRDefault="00592AA3" w:rsidP="00C327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3273B">
              <w:rPr>
                <w:szCs w:val="28"/>
              </w:rPr>
              <w:t>3</w:t>
            </w:r>
          </w:p>
        </w:tc>
        <w:tc>
          <w:tcPr>
            <w:tcW w:w="791" w:type="dxa"/>
            <w:vAlign w:val="center"/>
          </w:tcPr>
          <w:p w14:paraId="69EC3A6B" w14:textId="77777777" w:rsidR="00592AA3" w:rsidRPr="004927E8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</w:tc>
        <w:tc>
          <w:tcPr>
            <w:tcW w:w="768" w:type="dxa"/>
            <w:vAlign w:val="center"/>
          </w:tcPr>
          <w:p w14:paraId="268A014D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  <w:r w:rsidR="00BC4F7E">
              <w:rPr>
                <w:szCs w:val="28"/>
              </w:rPr>
              <w:t>5</w:t>
            </w:r>
          </w:p>
        </w:tc>
        <w:tc>
          <w:tcPr>
            <w:tcW w:w="768" w:type="dxa"/>
            <w:vAlign w:val="center"/>
          </w:tcPr>
          <w:p w14:paraId="1760A611" w14:textId="77777777" w:rsidR="00592AA3" w:rsidRDefault="00C3273B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33,75</w:t>
            </w:r>
          </w:p>
        </w:tc>
      </w:tr>
      <w:tr w:rsidR="00592AA3" w:rsidRPr="003663E7" w14:paraId="62A1D72C" w14:textId="77777777" w:rsidTr="00C76980">
        <w:trPr>
          <w:trHeight w:val="454"/>
        </w:trPr>
        <w:tc>
          <w:tcPr>
            <w:tcW w:w="1132" w:type="dxa"/>
            <w:vAlign w:val="center"/>
          </w:tcPr>
          <w:p w14:paraId="4223D538" w14:textId="77777777" w:rsidR="00592AA3" w:rsidRPr="00E760A2" w:rsidRDefault="00592AA3" w:rsidP="00592AA3">
            <w:pPr>
              <w:pStyle w:val="1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vAlign w:val="center"/>
          </w:tcPr>
          <w:p w14:paraId="73B7A746" w14:textId="77777777" w:rsidR="00592AA3" w:rsidRPr="003663E7" w:rsidRDefault="00592AA3" w:rsidP="00592AA3">
            <w:pPr>
              <w:widowControl w:val="0"/>
              <w:jc w:val="right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047" w:type="dxa"/>
            <w:gridSpan w:val="2"/>
            <w:vAlign w:val="center"/>
          </w:tcPr>
          <w:p w14:paraId="679911C7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108</w:t>
            </w:r>
          </w:p>
        </w:tc>
        <w:tc>
          <w:tcPr>
            <w:tcW w:w="522" w:type="dxa"/>
            <w:vAlign w:val="center"/>
          </w:tcPr>
          <w:p w14:paraId="764BE81D" w14:textId="77777777" w:rsidR="00592AA3" w:rsidRPr="0029183B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67" w:type="dxa"/>
            <w:vAlign w:val="center"/>
          </w:tcPr>
          <w:p w14:paraId="5914A528" w14:textId="77777777" w:rsidR="00592AA3" w:rsidRPr="0029183B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791" w:type="dxa"/>
            <w:vAlign w:val="center"/>
          </w:tcPr>
          <w:p w14:paraId="0810DCDB" w14:textId="77777777" w:rsidR="00592AA3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68" w:type="dxa"/>
            <w:vAlign w:val="center"/>
          </w:tcPr>
          <w:p w14:paraId="09F57190" w14:textId="77777777" w:rsidR="00592AA3" w:rsidRDefault="00592AA3" w:rsidP="00C327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C3273B">
              <w:rPr>
                <w:szCs w:val="28"/>
              </w:rPr>
              <w:t>2</w:t>
            </w:r>
            <w:r>
              <w:rPr>
                <w:szCs w:val="28"/>
              </w:rPr>
              <w:t>5</w:t>
            </w:r>
          </w:p>
        </w:tc>
        <w:tc>
          <w:tcPr>
            <w:tcW w:w="768" w:type="dxa"/>
            <w:vAlign w:val="center"/>
          </w:tcPr>
          <w:p w14:paraId="2812570A" w14:textId="77777777" w:rsidR="00592AA3" w:rsidRPr="008034EA" w:rsidRDefault="00592AA3" w:rsidP="00592AA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65,75</w:t>
            </w:r>
          </w:p>
        </w:tc>
      </w:tr>
    </w:tbl>
    <w:p w14:paraId="75C8AA31" w14:textId="77777777" w:rsidR="003D7292" w:rsidRDefault="003D7292" w:rsidP="004262DB">
      <w:pPr>
        <w:widowControl w:val="0"/>
        <w:spacing w:line="360" w:lineRule="auto"/>
        <w:ind w:firstLine="567"/>
        <w:jc w:val="both"/>
        <w:rPr>
          <w:szCs w:val="28"/>
        </w:rPr>
      </w:pPr>
    </w:p>
    <w:p w14:paraId="2E3619A1" w14:textId="77777777" w:rsidR="003D7292" w:rsidRDefault="003D7292" w:rsidP="004262DB">
      <w:pPr>
        <w:widowControl w:val="0"/>
        <w:spacing w:line="360" w:lineRule="auto"/>
        <w:ind w:firstLine="567"/>
        <w:jc w:val="both"/>
        <w:rPr>
          <w:szCs w:val="28"/>
        </w:rPr>
      </w:pPr>
    </w:p>
    <w:p w14:paraId="6C820AD4" w14:textId="77777777" w:rsidR="001C16AA" w:rsidRDefault="001C16AA" w:rsidP="000E5F82">
      <w:pPr>
        <w:rPr>
          <w:b/>
        </w:rPr>
      </w:pPr>
    </w:p>
    <w:p w14:paraId="53E662F2" w14:textId="77777777" w:rsidR="00F130DC" w:rsidRPr="0008487C" w:rsidRDefault="00D628C1" w:rsidP="00F130DC">
      <w:pPr>
        <w:pStyle w:val="Heading1"/>
      </w:pPr>
      <w:r>
        <w:br w:type="page"/>
      </w:r>
      <w:bookmarkStart w:id="6" w:name="_Toc56382517"/>
      <w:r w:rsidR="00F130DC" w:rsidRPr="0008487C">
        <w:lastRenderedPageBreak/>
        <w:t>С</w:t>
      </w:r>
      <w:r w:rsidR="00F130DC">
        <w:t>амостоятельная работа студентов</w:t>
      </w:r>
      <w:bookmarkEnd w:id="6"/>
    </w:p>
    <w:p w14:paraId="486EC889" w14:textId="77777777" w:rsidR="00F130DC" w:rsidRPr="00075565" w:rsidRDefault="00F130DC" w:rsidP="00F130DC">
      <w:pPr>
        <w:widowControl w:val="0"/>
        <w:spacing w:line="360" w:lineRule="auto"/>
        <w:ind w:firstLine="7920"/>
        <w:jc w:val="both"/>
        <w:rPr>
          <w:szCs w:val="28"/>
        </w:rPr>
      </w:pPr>
      <w:r w:rsidRPr="00075565">
        <w:rPr>
          <w:szCs w:val="28"/>
        </w:rPr>
        <w:t xml:space="preserve">Таблица </w:t>
      </w:r>
      <w:r>
        <w:rPr>
          <w:szCs w:val="28"/>
        </w:rPr>
        <w:t>3</w:t>
      </w:r>
      <w:r w:rsidRPr="00075565">
        <w:rPr>
          <w:szCs w:val="28"/>
        </w:rPr>
        <w:t xml:space="preserve">. </w:t>
      </w:r>
    </w:p>
    <w:p w14:paraId="5D101BD1" w14:textId="77777777" w:rsidR="00F130DC" w:rsidRDefault="00F130DC" w:rsidP="00F130DC">
      <w:pPr>
        <w:widowControl w:val="0"/>
        <w:spacing w:line="360" w:lineRule="auto"/>
        <w:ind w:firstLine="567"/>
        <w:jc w:val="both"/>
        <w:rPr>
          <w:szCs w:val="28"/>
        </w:rPr>
      </w:pPr>
      <w:r w:rsidRPr="007908AC">
        <w:rPr>
          <w:szCs w:val="28"/>
        </w:rPr>
        <w:t>Содержание самостоятельной работы студентов</w:t>
      </w:r>
      <w:r>
        <w:rPr>
          <w:szCs w:val="28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816"/>
        <w:gridCol w:w="2127"/>
        <w:gridCol w:w="2976"/>
      </w:tblGrid>
      <w:tr w:rsidR="00F130DC" w:rsidRPr="009A0BDB" w14:paraId="295CECB1" w14:textId="77777777" w:rsidTr="00581F8B">
        <w:tc>
          <w:tcPr>
            <w:tcW w:w="828" w:type="dxa"/>
            <w:vAlign w:val="center"/>
          </w:tcPr>
          <w:p w14:paraId="4E07F7EB" w14:textId="77777777" w:rsidR="00F130DC" w:rsidRPr="009A0BDB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9A0BDB">
              <w:t>№</w:t>
            </w:r>
            <w:r w:rsidRPr="009A0BDB">
              <w:br/>
              <w:t>п/п</w:t>
            </w:r>
          </w:p>
        </w:tc>
        <w:tc>
          <w:tcPr>
            <w:tcW w:w="3816" w:type="dxa"/>
            <w:vAlign w:val="center"/>
          </w:tcPr>
          <w:p w14:paraId="22BEC7CB" w14:textId="77777777" w:rsidR="00F130DC" w:rsidRPr="009A0BDB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9A0BDB">
              <w:t>Вид самостоятельной работы</w:t>
            </w:r>
          </w:p>
        </w:tc>
        <w:tc>
          <w:tcPr>
            <w:tcW w:w="2127" w:type="dxa"/>
            <w:vAlign w:val="center"/>
          </w:tcPr>
          <w:p w14:paraId="0C036CEC" w14:textId="77777777" w:rsidR="00F130DC" w:rsidRPr="009A0BDB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9A0BDB">
              <w:t>Разделы или темы</w:t>
            </w:r>
            <w:r w:rsidRPr="009A0BDB">
              <w:br/>
              <w:t>рабочей программы</w:t>
            </w:r>
          </w:p>
        </w:tc>
        <w:tc>
          <w:tcPr>
            <w:tcW w:w="2976" w:type="dxa"/>
            <w:vAlign w:val="center"/>
          </w:tcPr>
          <w:p w14:paraId="7A7659B8" w14:textId="77777777" w:rsidR="00F130DC" w:rsidRPr="009A0BDB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9A0BDB">
              <w:t>Форма отчетности</w:t>
            </w:r>
          </w:p>
        </w:tc>
      </w:tr>
      <w:tr w:rsidR="00F130DC" w:rsidRPr="008335FB" w14:paraId="791C1F62" w14:textId="77777777" w:rsidTr="00581F8B">
        <w:tc>
          <w:tcPr>
            <w:tcW w:w="9747" w:type="dxa"/>
            <w:gridSpan w:val="4"/>
            <w:vAlign w:val="center"/>
          </w:tcPr>
          <w:p w14:paraId="6CF11E16" w14:textId="77777777" w:rsidR="00F130DC" w:rsidRPr="00F130DC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spacing w:after="60"/>
              <w:jc w:val="center"/>
            </w:pPr>
            <w:r w:rsidRPr="00F130DC">
              <w:t xml:space="preserve">Модуль 1. </w:t>
            </w:r>
            <w:r w:rsidR="006F577B" w:rsidRPr="000F0953">
              <w:t>Интернет</w:t>
            </w:r>
            <w:r w:rsidR="006F577B" w:rsidRPr="000F0953">
              <w:rPr>
                <w:lang w:val="en-US"/>
              </w:rPr>
              <w:t>, Web-</w:t>
            </w:r>
            <w:r w:rsidR="006F577B" w:rsidRPr="000F0953">
              <w:t>сервера</w:t>
            </w:r>
          </w:p>
        </w:tc>
      </w:tr>
      <w:tr w:rsidR="00F130DC" w:rsidRPr="008335FB" w14:paraId="0857DBFC" w14:textId="77777777" w:rsidTr="00581F8B">
        <w:tc>
          <w:tcPr>
            <w:tcW w:w="828" w:type="dxa"/>
          </w:tcPr>
          <w:p w14:paraId="46ECFA4C" w14:textId="77777777" w:rsidR="00F130DC" w:rsidRPr="005B26A9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816" w:type="dxa"/>
          </w:tcPr>
          <w:p w14:paraId="0C4B0DA7" w14:textId="77777777" w:rsidR="00F130DC" w:rsidRPr="00393923" w:rsidRDefault="00F130DC" w:rsidP="00581F8B">
            <w:pPr>
              <w:autoSpaceDE w:val="0"/>
              <w:autoSpaceDN w:val="0"/>
              <w:adjustRightInd w:val="0"/>
              <w:rPr>
                <w:iCs/>
              </w:rPr>
            </w:pPr>
            <w:r w:rsidRPr="00393923">
              <w:t>Повторение пройденного учебного материала по конспектам лекций</w:t>
            </w:r>
          </w:p>
        </w:tc>
        <w:tc>
          <w:tcPr>
            <w:tcW w:w="2127" w:type="dxa"/>
          </w:tcPr>
          <w:p w14:paraId="3657838E" w14:textId="77777777" w:rsidR="00F130DC" w:rsidRPr="00393923" w:rsidRDefault="00F130DC" w:rsidP="006F577B">
            <w:pPr>
              <w:autoSpaceDE w:val="0"/>
              <w:autoSpaceDN w:val="0"/>
              <w:adjustRightInd w:val="0"/>
            </w:pPr>
            <w:r w:rsidRPr="00393923">
              <w:t>тема 1</w:t>
            </w:r>
            <w:r w:rsidR="000206C3">
              <w:t>.1</w:t>
            </w:r>
            <w:r w:rsidRPr="00393923">
              <w:t>-</w:t>
            </w:r>
            <w:r w:rsidR="000206C3">
              <w:t>1.</w:t>
            </w:r>
            <w:r w:rsidR="006F577B">
              <w:t>5</w:t>
            </w:r>
            <w:r w:rsidRPr="00393923">
              <w:t xml:space="preserve"> </w:t>
            </w:r>
          </w:p>
        </w:tc>
        <w:tc>
          <w:tcPr>
            <w:tcW w:w="2976" w:type="dxa"/>
          </w:tcPr>
          <w:p w14:paraId="565EA7CA" w14:textId="77777777" w:rsidR="00F130DC" w:rsidRPr="0046696B" w:rsidRDefault="00F130DC" w:rsidP="00581F8B">
            <w:r>
              <w:t>Фронтальная беседа</w:t>
            </w:r>
          </w:p>
        </w:tc>
      </w:tr>
      <w:tr w:rsidR="00F130DC" w:rsidRPr="008335FB" w14:paraId="018DF89B" w14:textId="77777777" w:rsidTr="00581F8B">
        <w:tc>
          <w:tcPr>
            <w:tcW w:w="828" w:type="dxa"/>
          </w:tcPr>
          <w:p w14:paraId="2D9EFFBB" w14:textId="77777777" w:rsidR="00F130DC" w:rsidRPr="005B26A9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816" w:type="dxa"/>
          </w:tcPr>
          <w:p w14:paraId="47C570B7" w14:textId="77777777" w:rsidR="00F130DC" w:rsidRPr="00393923" w:rsidRDefault="00F130DC" w:rsidP="00581F8B">
            <w:pPr>
              <w:autoSpaceDE w:val="0"/>
              <w:autoSpaceDN w:val="0"/>
              <w:adjustRightInd w:val="0"/>
              <w:rPr>
                <w:iCs/>
              </w:rPr>
            </w:pPr>
            <w:r w:rsidRPr="00393923">
              <w:rPr>
                <w:iCs/>
              </w:rPr>
              <w:t>Выполнение лабораторных работ</w:t>
            </w:r>
          </w:p>
        </w:tc>
        <w:tc>
          <w:tcPr>
            <w:tcW w:w="2127" w:type="dxa"/>
          </w:tcPr>
          <w:p w14:paraId="7C81F6C4" w14:textId="77777777" w:rsidR="00F130DC" w:rsidRPr="00393923" w:rsidRDefault="000206C3" w:rsidP="006F577B">
            <w:pPr>
              <w:autoSpaceDE w:val="0"/>
              <w:autoSpaceDN w:val="0"/>
              <w:adjustRightInd w:val="0"/>
            </w:pPr>
            <w:r w:rsidRPr="00393923">
              <w:t>тем</w:t>
            </w:r>
            <w:r>
              <w:t>ы</w:t>
            </w:r>
            <w:r w:rsidRPr="00393923">
              <w:t xml:space="preserve"> 1</w:t>
            </w:r>
            <w:r>
              <w:t>.1</w:t>
            </w:r>
            <w:r w:rsidRPr="00393923">
              <w:t>-</w:t>
            </w:r>
            <w:r>
              <w:t>1.</w:t>
            </w:r>
            <w:r w:rsidR="006F577B">
              <w:t>5</w:t>
            </w:r>
          </w:p>
        </w:tc>
        <w:tc>
          <w:tcPr>
            <w:tcW w:w="2976" w:type="dxa"/>
          </w:tcPr>
          <w:p w14:paraId="20E4B8B0" w14:textId="77777777" w:rsidR="00F130DC" w:rsidRPr="0046696B" w:rsidRDefault="00F130DC" w:rsidP="00581F8B">
            <w:r>
              <w:t>Собеседование</w:t>
            </w:r>
          </w:p>
        </w:tc>
      </w:tr>
      <w:tr w:rsidR="00F130DC" w:rsidRPr="008335FB" w14:paraId="211006F2" w14:textId="77777777" w:rsidTr="00581F8B">
        <w:trPr>
          <w:trHeight w:val="315"/>
        </w:trPr>
        <w:tc>
          <w:tcPr>
            <w:tcW w:w="828" w:type="dxa"/>
          </w:tcPr>
          <w:p w14:paraId="3E86FC6B" w14:textId="77777777" w:rsidR="00F130DC" w:rsidRPr="005B26A9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816" w:type="dxa"/>
          </w:tcPr>
          <w:p w14:paraId="5B8E71DB" w14:textId="77777777" w:rsidR="00F130DC" w:rsidRPr="00393923" w:rsidRDefault="00F130DC" w:rsidP="000206C3">
            <w:pPr>
              <w:autoSpaceDE w:val="0"/>
              <w:autoSpaceDN w:val="0"/>
              <w:adjustRightInd w:val="0"/>
            </w:pPr>
            <w:r w:rsidRPr="00393923">
              <w:t xml:space="preserve">Подготовка к </w:t>
            </w:r>
            <w:r w:rsidR="000206C3">
              <w:t>контрольной работе</w:t>
            </w:r>
          </w:p>
        </w:tc>
        <w:tc>
          <w:tcPr>
            <w:tcW w:w="2127" w:type="dxa"/>
          </w:tcPr>
          <w:p w14:paraId="02B2D3D3" w14:textId="77777777" w:rsidR="00F130DC" w:rsidRPr="00393923" w:rsidRDefault="00F130DC" w:rsidP="006F577B">
            <w:pPr>
              <w:autoSpaceDE w:val="0"/>
              <w:autoSpaceDN w:val="0"/>
              <w:adjustRightInd w:val="0"/>
            </w:pPr>
            <w:r w:rsidRPr="00393923">
              <w:t>тем</w:t>
            </w:r>
            <w:r w:rsidR="000206C3">
              <w:t>ы</w:t>
            </w:r>
            <w:r w:rsidRPr="00393923">
              <w:t xml:space="preserve"> 1</w:t>
            </w:r>
            <w:r w:rsidR="000206C3">
              <w:t>.1</w:t>
            </w:r>
            <w:r w:rsidRPr="00393923">
              <w:t>-</w:t>
            </w:r>
            <w:r w:rsidR="000206C3">
              <w:t>1.</w:t>
            </w:r>
            <w:r w:rsidR="006F577B">
              <w:t>5</w:t>
            </w:r>
            <w:r w:rsidRPr="00393923">
              <w:t xml:space="preserve"> </w:t>
            </w:r>
          </w:p>
        </w:tc>
        <w:tc>
          <w:tcPr>
            <w:tcW w:w="2976" w:type="dxa"/>
            <w:vAlign w:val="center"/>
          </w:tcPr>
          <w:p w14:paraId="21750365" w14:textId="77777777" w:rsidR="00F130DC" w:rsidRPr="0046696B" w:rsidRDefault="000206C3" w:rsidP="00581F8B">
            <w:r>
              <w:rPr>
                <w:lang w:eastAsia="ar-SA"/>
              </w:rPr>
              <w:t>Тест</w:t>
            </w:r>
          </w:p>
        </w:tc>
      </w:tr>
      <w:tr w:rsidR="00F130DC" w:rsidRPr="00D81C22" w14:paraId="09944553" w14:textId="77777777" w:rsidTr="00581F8B">
        <w:tc>
          <w:tcPr>
            <w:tcW w:w="9747" w:type="dxa"/>
            <w:gridSpan w:val="4"/>
          </w:tcPr>
          <w:p w14:paraId="7EE746CE" w14:textId="77777777" w:rsidR="00F130DC" w:rsidRPr="00F130DC" w:rsidRDefault="00F130DC" w:rsidP="00581F8B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spacing w:after="60"/>
              <w:jc w:val="center"/>
            </w:pPr>
            <w:r w:rsidRPr="00F130DC">
              <w:rPr>
                <w:bCs/>
              </w:rPr>
              <w:t xml:space="preserve">Модуль 2. </w:t>
            </w:r>
            <w:r w:rsidR="006F577B" w:rsidRPr="00495CD8">
              <w:t>Интернет-приложения</w:t>
            </w:r>
          </w:p>
        </w:tc>
      </w:tr>
      <w:tr w:rsidR="00F130DC" w:rsidRPr="0046696B" w14:paraId="69E1B3E6" w14:textId="77777777" w:rsidTr="00581F8B">
        <w:tc>
          <w:tcPr>
            <w:tcW w:w="828" w:type="dxa"/>
          </w:tcPr>
          <w:p w14:paraId="183437A1" w14:textId="77777777" w:rsidR="00F130DC" w:rsidRDefault="00F130DC" w:rsidP="00581F8B">
            <w:pPr>
              <w:jc w:val="center"/>
            </w:pPr>
            <w:r>
              <w:t>5</w:t>
            </w:r>
          </w:p>
        </w:tc>
        <w:tc>
          <w:tcPr>
            <w:tcW w:w="3816" w:type="dxa"/>
          </w:tcPr>
          <w:p w14:paraId="2646D0FD" w14:textId="77777777" w:rsidR="00F130DC" w:rsidRPr="00393923" w:rsidRDefault="00F130DC" w:rsidP="00581F8B">
            <w:pPr>
              <w:autoSpaceDE w:val="0"/>
              <w:autoSpaceDN w:val="0"/>
              <w:adjustRightInd w:val="0"/>
              <w:rPr>
                <w:iCs/>
              </w:rPr>
            </w:pPr>
            <w:r w:rsidRPr="00393923">
              <w:t>Повторение пройденного учебного материала по конспектам лекций</w:t>
            </w:r>
          </w:p>
        </w:tc>
        <w:tc>
          <w:tcPr>
            <w:tcW w:w="2127" w:type="dxa"/>
          </w:tcPr>
          <w:p w14:paraId="05CC47EA" w14:textId="77777777" w:rsidR="00F130DC" w:rsidRPr="00393923" w:rsidRDefault="00F130DC" w:rsidP="006F577B">
            <w:pPr>
              <w:autoSpaceDE w:val="0"/>
              <w:autoSpaceDN w:val="0"/>
              <w:adjustRightInd w:val="0"/>
            </w:pPr>
            <w:r w:rsidRPr="00393923">
              <w:t>тем</w:t>
            </w:r>
            <w:r w:rsidR="000206C3">
              <w:t>ы</w:t>
            </w:r>
            <w:r w:rsidRPr="00393923">
              <w:t xml:space="preserve"> </w:t>
            </w:r>
            <w:r w:rsidR="000206C3">
              <w:t>2</w:t>
            </w:r>
            <w:r w:rsidR="000206C3">
              <w:rPr>
                <w:lang w:val="en-US"/>
              </w:rPr>
              <w:t>.1</w:t>
            </w:r>
            <w:r w:rsidRPr="00393923">
              <w:t>-</w:t>
            </w:r>
            <w:r w:rsidR="000206C3">
              <w:rPr>
                <w:lang w:val="en-US"/>
              </w:rPr>
              <w:t>2.</w:t>
            </w:r>
            <w:r w:rsidR="006F577B">
              <w:t>5</w:t>
            </w:r>
            <w:r w:rsidRPr="00393923">
              <w:t xml:space="preserve"> </w:t>
            </w:r>
          </w:p>
        </w:tc>
        <w:tc>
          <w:tcPr>
            <w:tcW w:w="2976" w:type="dxa"/>
          </w:tcPr>
          <w:p w14:paraId="08EF92DC" w14:textId="77777777" w:rsidR="00F130DC" w:rsidRPr="0046696B" w:rsidRDefault="00F130DC" w:rsidP="00581F8B">
            <w:r>
              <w:t>Фронтальная беседа</w:t>
            </w:r>
          </w:p>
        </w:tc>
      </w:tr>
      <w:tr w:rsidR="00F130DC" w:rsidRPr="0046696B" w14:paraId="2DDE924F" w14:textId="77777777" w:rsidTr="00581F8B">
        <w:tc>
          <w:tcPr>
            <w:tcW w:w="828" w:type="dxa"/>
          </w:tcPr>
          <w:p w14:paraId="12BF5E51" w14:textId="77777777" w:rsidR="00F130DC" w:rsidRDefault="00F130DC" w:rsidP="00581F8B">
            <w:pPr>
              <w:jc w:val="center"/>
            </w:pPr>
            <w:r>
              <w:t>7</w:t>
            </w:r>
          </w:p>
        </w:tc>
        <w:tc>
          <w:tcPr>
            <w:tcW w:w="3816" w:type="dxa"/>
          </w:tcPr>
          <w:p w14:paraId="52920225" w14:textId="77777777" w:rsidR="00F130DC" w:rsidRPr="00393923" w:rsidRDefault="00F130DC" w:rsidP="00581F8B">
            <w:pPr>
              <w:autoSpaceDE w:val="0"/>
              <w:autoSpaceDN w:val="0"/>
              <w:adjustRightInd w:val="0"/>
              <w:rPr>
                <w:iCs/>
              </w:rPr>
            </w:pPr>
            <w:r w:rsidRPr="00393923">
              <w:rPr>
                <w:iCs/>
              </w:rPr>
              <w:t>Выполнение лабораторных работ</w:t>
            </w:r>
          </w:p>
        </w:tc>
        <w:tc>
          <w:tcPr>
            <w:tcW w:w="2127" w:type="dxa"/>
          </w:tcPr>
          <w:p w14:paraId="46693289" w14:textId="77777777" w:rsidR="00F130DC" w:rsidRPr="00393923" w:rsidRDefault="00F130DC" w:rsidP="006F577B">
            <w:pPr>
              <w:autoSpaceDE w:val="0"/>
              <w:autoSpaceDN w:val="0"/>
              <w:adjustRightInd w:val="0"/>
            </w:pPr>
            <w:r w:rsidRPr="00393923">
              <w:t>тем</w:t>
            </w:r>
            <w:r w:rsidR="000206C3">
              <w:t>ы</w:t>
            </w:r>
            <w:r w:rsidRPr="00393923">
              <w:t xml:space="preserve"> </w:t>
            </w:r>
            <w:r w:rsidR="000206C3">
              <w:rPr>
                <w:lang w:val="en-US"/>
              </w:rPr>
              <w:t>2.</w:t>
            </w:r>
            <w:r w:rsidRPr="00393923">
              <w:t>1-</w:t>
            </w:r>
            <w:r w:rsidR="000206C3">
              <w:rPr>
                <w:lang w:val="en-US"/>
              </w:rPr>
              <w:t>2.</w:t>
            </w:r>
            <w:r w:rsidR="006F577B">
              <w:t>5</w:t>
            </w:r>
            <w:r w:rsidRPr="00393923">
              <w:t xml:space="preserve"> </w:t>
            </w:r>
          </w:p>
        </w:tc>
        <w:tc>
          <w:tcPr>
            <w:tcW w:w="2976" w:type="dxa"/>
          </w:tcPr>
          <w:p w14:paraId="4CC49D97" w14:textId="77777777" w:rsidR="00F130DC" w:rsidRPr="0046696B" w:rsidRDefault="00F130DC" w:rsidP="00581F8B">
            <w:r>
              <w:t>Собеседование</w:t>
            </w:r>
          </w:p>
        </w:tc>
      </w:tr>
      <w:tr w:rsidR="00F130DC" w:rsidRPr="0046696B" w14:paraId="17F38FB4" w14:textId="77777777" w:rsidTr="00581F8B">
        <w:tc>
          <w:tcPr>
            <w:tcW w:w="828" w:type="dxa"/>
          </w:tcPr>
          <w:p w14:paraId="4E9F9C1E" w14:textId="77777777" w:rsidR="00F130DC" w:rsidRDefault="00F130DC" w:rsidP="00581F8B">
            <w:pPr>
              <w:jc w:val="center"/>
            </w:pPr>
            <w:r>
              <w:t>8</w:t>
            </w:r>
          </w:p>
        </w:tc>
        <w:tc>
          <w:tcPr>
            <w:tcW w:w="3816" w:type="dxa"/>
          </w:tcPr>
          <w:p w14:paraId="5C35064F" w14:textId="77777777" w:rsidR="00F130DC" w:rsidRPr="00393923" w:rsidRDefault="00F130DC" w:rsidP="00581F8B">
            <w:pPr>
              <w:autoSpaceDE w:val="0"/>
              <w:autoSpaceDN w:val="0"/>
              <w:adjustRightInd w:val="0"/>
            </w:pPr>
            <w:r w:rsidRPr="00393923">
              <w:t>Подготовка к итоговой контрольной по теме</w:t>
            </w:r>
          </w:p>
        </w:tc>
        <w:tc>
          <w:tcPr>
            <w:tcW w:w="2127" w:type="dxa"/>
          </w:tcPr>
          <w:p w14:paraId="793FF59D" w14:textId="77777777" w:rsidR="00F130DC" w:rsidRPr="00393923" w:rsidRDefault="00F130DC" w:rsidP="006F577B">
            <w:pPr>
              <w:autoSpaceDE w:val="0"/>
              <w:autoSpaceDN w:val="0"/>
              <w:adjustRightInd w:val="0"/>
            </w:pPr>
            <w:r w:rsidRPr="00393923">
              <w:t xml:space="preserve">темы </w:t>
            </w:r>
            <w:r w:rsidR="000206C3">
              <w:rPr>
                <w:lang w:val="en-US"/>
              </w:rPr>
              <w:t>2.</w:t>
            </w:r>
            <w:r w:rsidRPr="00393923">
              <w:t>1-</w:t>
            </w:r>
            <w:r w:rsidR="000206C3">
              <w:rPr>
                <w:lang w:val="en-US"/>
              </w:rPr>
              <w:t>2.</w:t>
            </w:r>
            <w:r w:rsidR="006F577B">
              <w:t>5</w:t>
            </w:r>
            <w:r w:rsidRPr="00393923">
              <w:t xml:space="preserve"> </w:t>
            </w:r>
          </w:p>
        </w:tc>
        <w:tc>
          <w:tcPr>
            <w:tcW w:w="2976" w:type="dxa"/>
            <w:vAlign w:val="center"/>
          </w:tcPr>
          <w:p w14:paraId="25BE7DF9" w14:textId="77777777" w:rsidR="00F130DC" w:rsidRPr="000206C3" w:rsidRDefault="000206C3" w:rsidP="00581F8B">
            <w:r>
              <w:rPr>
                <w:lang w:eastAsia="ar-SA"/>
              </w:rPr>
              <w:t>Тест</w:t>
            </w:r>
          </w:p>
        </w:tc>
      </w:tr>
    </w:tbl>
    <w:p w14:paraId="75DCA27C" w14:textId="77777777" w:rsidR="00F130DC" w:rsidRDefault="00F130DC" w:rsidP="00F130DC">
      <w:pPr>
        <w:widowControl w:val="0"/>
        <w:spacing w:line="360" w:lineRule="auto"/>
        <w:ind w:firstLine="567"/>
        <w:jc w:val="both"/>
        <w:rPr>
          <w:szCs w:val="28"/>
        </w:rPr>
      </w:pPr>
    </w:p>
    <w:p w14:paraId="2C5274CC" w14:textId="77777777" w:rsidR="009A6E55" w:rsidRPr="0008487C" w:rsidRDefault="006F577B" w:rsidP="009A6E55">
      <w:pPr>
        <w:pStyle w:val="Heading1"/>
      </w:pPr>
      <w:r>
        <w:br w:type="page"/>
      </w:r>
      <w:bookmarkStart w:id="7" w:name="_Toc56382518"/>
      <w:r w:rsidR="009A6E55" w:rsidRPr="0008487C">
        <w:lastRenderedPageBreak/>
        <w:t>Учебно-методическое обеспечение дисциплины</w:t>
      </w:r>
      <w:bookmarkEnd w:id="7"/>
    </w:p>
    <w:p w14:paraId="7257726D" w14:textId="77777777" w:rsidR="009A6E55" w:rsidRDefault="009A6E55" w:rsidP="009A6E55">
      <w:pPr>
        <w:pStyle w:val="16"/>
        <w:spacing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4.</w:t>
      </w:r>
    </w:p>
    <w:p w14:paraId="1FCDA1E8" w14:textId="77777777" w:rsidR="009A6E55" w:rsidRPr="00275C59" w:rsidRDefault="009A6E55" w:rsidP="009A6E55">
      <w:pPr>
        <w:pStyle w:val="1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5C59">
        <w:rPr>
          <w:rFonts w:ascii="Times New Roman" w:hAnsi="Times New Roman"/>
          <w:sz w:val="28"/>
          <w:szCs w:val="28"/>
        </w:rPr>
        <w:t>Основная литература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41"/>
      </w:tblGrid>
      <w:tr w:rsidR="009162E6" w:rsidRPr="00F069DF" w14:paraId="411021B3" w14:textId="77777777" w:rsidTr="00843024">
        <w:tc>
          <w:tcPr>
            <w:tcW w:w="648" w:type="dxa"/>
            <w:shd w:val="clear" w:color="auto" w:fill="auto"/>
            <w:vAlign w:val="center"/>
          </w:tcPr>
          <w:p w14:paraId="2EC900BF" w14:textId="77777777" w:rsidR="009162E6" w:rsidRPr="00F069DF" w:rsidRDefault="009162E6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F069DF">
              <w:t>№ п/п</w:t>
            </w:r>
          </w:p>
        </w:tc>
        <w:tc>
          <w:tcPr>
            <w:tcW w:w="9241" w:type="dxa"/>
            <w:shd w:val="clear" w:color="auto" w:fill="auto"/>
            <w:vAlign w:val="center"/>
          </w:tcPr>
          <w:p w14:paraId="702E7374" w14:textId="77777777" w:rsidR="009162E6" w:rsidRPr="00F069DF" w:rsidRDefault="009162E6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F069DF">
              <w:t>Наименование, библиографическое описание</w:t>
            </w:r>
          </w:p>
        </w:tc>
      </w:tr>
      <w:tr w:rsidR="009162E6" w:rsidRPr="00F069DF" w14:paraId="0D313F88" w14:textId="77777777" w:rsidTr="00843024">
        <w:tc>
          <w:tcPr>
            <w:tcW w:w="648" w:type="dxa"/>
            <w:shd w:val="clear" w:color="auto" w:fill="auto"/>
          </w:tcPr>
          <w:p w14:paraId="22E9B3E9" w14:textId="77777777" w:rsidR="009162E6" w:rsidRPr="00F069DF" w:rsidRDefault="009162E6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F069DF">
              <w:t>1</w:t>
            </w:r>
          </w:p>
        </w:tc>
        <w:tc>
          <w:tcPr>
            <w:tcW w:w="9241" w:type="dxa"/>
            <w:shd w:val="clear" w:color="auto" w:fill="auto"/>
          </w:tcPr>
          <w:p w14:paraId="7AA7A9FD" w14:textId="77777777" w:rsidR="009162E6" w:rsidRPr="00F069DF" w:rsidRDefault="009162E6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</w:pPr>
            <w:r w:rsidRPr="008B78A5">
              <w:t>Маркин А. В., Шкарин С. С. Основы web-программирования на PHP: учебное пособие / А. В. Маркин, С. С.Шкарин. - М.: Диалог-МИФИ, 2012. - 252 с.</w:t>
            </w:r>
          </w:p>
        </w:tc>
      </w:tr>
      <w:tr w:rsidR="009162E6" w:rsidRPr="00F069DF" w14:paraId="6F1EAEE1" w14:textId="77777777" w:rsidTr="00843024">
        <w:tc>
          <w:tcPr>
            <w:tcW w:w="648" w:type="dxa"/>
            <w:shd w:val="clear" w:color="auto" w:fill="auto"/>
          </w:tcPr>
          <w:p w14:paraId="355EF82F" w14:textId="77777777" w:rsidR="009162E6" w:rsidRPr="00F069DF" w:rsidRDefault="009162E6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069DF">
              <w:rPr>
                <w:lang w:val="en-US"/>
              </w:rPr>
              <w:t>2</w:t>
            </w:r>
          </w:p>
        </w:tc>
        <w:tc>
          <w:tcPr>
            <w:tcW w:w="9241" w:type="dxa"/>
            <w:shd w:val="clear" w:color="auto" w:fill="auto"/>
          </w:tcPr>
          <w:p w14:paraId="1763EA42" w14:textId="77777777" w:rsidR="009162E6" w:rsidRPr="00F069DF" w:rsidRDefault="009162E6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</w:pPr>
            <w:r w:rsidRPr="008B78A5">
              <w:t>Богданов М. Р. Разработка клиентских приложений Web-сайтов: курс / М. Р. Богданов. - М.: Национальный Открытый Университет "Интуит", 2010.</w:t>
            </w:r>
          </w:p>
        </w:tc>
      </w:tr>
    </w:tbl>
    <w:p w14:paraId="0727E3D4" w14:textId="77777777" w:rsidR="00CC333D" w:rsidRDefault="00CC333D" w:rsidP="00CC333D">
      <w:pPr>
        <w:autoSpaceDE w:val="0"/>
        <w:autoSpaceDN w:val="0"/>
        <w:adjustRightInd w:val="0"/>
        <w:spacing w:before="0"/>
        <w:jc w:val="center"/>
        <w:rPr>
          <w:bCs/>
        </w:rPr>
      </w:pPr>
    </w:p>
    <w:p w14:paraId="205BF9AF" w14:textId="77777777" w:rsidR="009A6E55" w:rsidRPr="004747E3" w:rsidRDefault="009A6E55" w:rsidP="009A6E55">
      <w:pPr>
        <w:pStyle w:val="16"/>
        <w:spacing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4747E3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5.</w:t>
      </w:r>
    </w:p>
    <w:p w14:paraId="038674DC" w14:textId="77777777" w:rsidR="009A6E55" w:rsidRDefault="009A6E55" w:rsidP="009A6E55">
      <w:pPr>
        <w:pStyle w:val="1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7E3">
        <w:rPr>
          <w:rFonts w:ascii="Times New Roman" w:hAnsi="Times New Roman"/>
          <w:sz w:val="28"/>
          <w:szCs w:val="28"/>
        </w:rPr>
        <w:t>Дополнительная литература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41"/>
      </w:tblGrid>
      <w:tr w:rsidR="003000A0" w:rsidRPr="00C25127" w14:paraId="0CF0F0C0" w14:textId="77777777" w:rsidTr="00843024">
        <w:tc>
          <w:tcPr>
            <w:tcW w:w="648" w:type="dxa"/>
            <w:shd w:val="clear" w:color="auto" w:fill="auto"/>
            <w:vAlign w:val="center"/>
          </w:tcPr>
          <w:p w14:paraId="583DDDEF" w14:textId="77777777" w:rsidR="003000A0" w:rsidRPr="00C25127" w:rsidRDefault="003000A0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C25127">
              <w:t>№ п/п</w:t>
            </w:r>
          </w:p>
        </w:tc>
        <w:tc>
          <w:tcPr>
            <w:tcW w:w="9241" w:type="dxa"/>
            <w:shd w:val="clear" w:color="auto" w:fill="auto"/>
            <w:vAlign w:val="center"/>
          </w:tcPr>
          <w:p w14:paraId="5877F4A3" w14:textId="77777777" w:rsidR="003000A0" w:rsidRPr="00C25127" w:rsidRDefault="003000A0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C25127">
              <w:t>Наименование, библиографическое описание</w:t>
            </w:r>
          </w:p>
        </w:tc>
      </w:tr>
      <w:tr w:rsidR="003000A0" w:rsidRPr="00C25127" w14:paraId="2DB69249" w14:textId="77777777" w:rsidTr="00843024">
        <w:tc>
          <w:tcPr>
            <w:tcW w:w="648" w:type="dxa"/>
            <w:shd w:val="clear" w:color="auto" w:fill="auto"/>
          </w:tcPr>
          <w:p w14:paraId="1250BFEF" w14:textId="77777777" w:rsidR="003000A0" w:rsidRPr="00C25127" w:rsidRDefault="003000A0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241" w:type="dxa"/>
            <w:shd w:val="clear" w:color="auto" w:fill="auto"/>
          </w:tcPr>
          <w:p w14:paraId="3EDFE08F" w14:textId="77777777" w:rsidR="003000A0" w:rsidRPr="00C25127" w:rsidRDefault="003000A0" w:rsidP="00843024">
            <w:pPr>
              <w:tabs>
                <w:tab w:val="left" w:pos="397"/>
              </w:tabs>
              <w:spacing w:before="0"/>
            </w:pPr>
            <w:r>
              <w:t>Гасанов, Э.В. Практикум по созданию Интернет-проектов. Основы языка программирования РНР / Э.В. Гасанов, С.Э. Гасанова. - М. : Издательство Книгодел, 2013. - Ч. 1. - 160 с.</w:t>
            </w:r>
          </w:p>
        </w:tc>
      </w:tr>
      <w:tr w:rsidR="003000A0" w:rsidRPr="00C25127" w14:paraId="7EC46859" w14:textId="77777777" w:rsidTr="00843024">
        <w:tc>
          <w:tcPr>
            <w:tcW w:w="648" w:type="dxa"/>
            <w:shd w:val="clear" w:color="auto" w:fill="auto"/>
          </w:tcPr>
          <w:p w14:paraId="5016C72C" w14:textId="77777777" w:rsidR="003000A0" w:rsidRPr="00C25127" w:rsidRDefault="003000A0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241" w:type="dxa"/>
            <w:shd w:val="clear" w:color="auto" w:fill="auto"/>
          </w:tcPr>
          <w:p w14:paraId="14E3B5DC" w14:textId="77777777" w:rsidR="003000A0" w:rsidRPr="00C25127" w:rsidRDefault="003000A0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</w:pPr>
            <w:r w:rsidRPr="008B78A5">
              <w:t>Смирнов Д. Продвижение веб-сайта / Д. Смирнов. - М.: Лаборатория Книги, 2010. - 57 с.</w:t>
            </w:r>
          </w:p>
        </w:tc>
      </w:tr>
    </w:tbl>
    <w:p w14:paraId="4FE41DB6" w14:textId="77777777" w:rsidR="009A6E55" w:rsidRDefault="009A6E55" w:rsidP="009A6E55">
      <w:pPr>
        <w:pStyle w:val="1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54A0DC" w14:textId="77777777" w:rsidR="009A6E55" w:rsidRDefault="009A6E55" w:rsidP="009A6E55">
      <w:pPr>
        <w:pStyle w:val="16"/>
        <w:spacing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275C59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6.</w:t>
      </w:r>
      <w:r w:rsidRPr="00275C59">
        <w:rPr>
          <w:rFonts w:ascii="Times New Roman" w:hAnsi="Times New Roman"/>
          <w:sz w:val="28"/>
          <w:szCs w:val="28"/>
        </w:rPr>
        <w:t xml:space="preserve"> </w:t>
      </w:r>
    </w:p>
    <w:p w14:paraId="32AC1EA5" w14:textId="77777777" w:rsidR="009A6E55" w:rsidRDefault="009A6E55" w:rsidP="009A6E55">
      <w:pPr>
        <w:pStyle w:val="1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1EC5">
        <w:rPr>
          <w:rFonts w:ascii="Times New Roman" w:hAnsi="Times New Roman"/>
          <w:sz w:val="28"/>
          <w:szCs w:val="28"/>
        </w:rPr>
        <w:t>Ресурсы информационно-телекоммуникационной сети «Интернет»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41"/>
      </w:tblGrid>
      <w:tr w:rsidR="003000A0" w:rsidRPr="00086A02" w14:paraId="243EC9A6" w14:textId="77777777" w:rsidTr="00843024">
        <w:tc>
          <w:tcPr>
            <w:tcW w:w="648" w:type="dxa"/>
            <w:shd w:val="clear" w:color="auto" w:fill="auto"/>
            <w:vAlign w:val="center"/>
          </w:tcPr>
          <w:p w14:paraId="10206A33" w14:textId="77777777" w:rsidR="003000A0" w:rsidRPr="00086A02" w:rsidRDefault="003000A0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086A02">
              <w:t>№ п/п</w:t>
            </w:r>
          </w:p>
        </w:tc>
        <w:tc>
          <w:tcPr>
            <w:tcW w:w="9241" w:type="dxa"/>
            <w:shd w:val="clear" w:color="auto" w:fill="auto"/>
            <w:vAlign w:val="center"/>
          </w:tcPr>
          <w:p w14:paraId="4696DA3A" w14:textId="77777777" w:rsidR="003000A0" w:rsidRPr="00086A02" w:rsidRDefault="003000A0" w:rsidP="00843024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086A02">
              <w:t>Название, (адрес) ресурса</w:t>
            </w:r>
          </w:p>
        </w:tc>
      </w:tr>
      <w:tr w:rsidR="003000A0" w:rsidRPr="00C25127" w14:paraId="5FB5369F" w14:textId="77777777" w:rsidTr="00843024">
        <w:tc>
          <w:tcPr>
            <w:tcW w:w="648" w:type="dxa"/>
            <w:shd w:val="clear" w:color="auto" w:fill="auto"/>
          </w:tcPr>
          <w:p w14:paraId="17CAB255" w14:textId="77777777" w:rsidR="003000A0" w:rsidRPr="00C25127" w:rsidRDefault="003000A0" w:rsidP="00843024">
            <w:pPr>
              <w:jc w:val="center"/>
            </w:pPr>
            <w:r w:rsidRPr="00C25127">
              <w:t>1</w:t>
            </w:r>
          </w:p>
        </w:tc>
        <w:tc>
          <w:tcPr>
            <w:tcW w:w="9241" w:type="dxa"/>
            <w:shd w:val="clear" w:color="auto" w:fill="auto"/>
          </w:tcPr>
          <w:p w14:paraId="5628363A" w14:textId="77777777" w:rsidR="003000A0" w:rsidRPr="00C25127" w:rsidRDefault="003000A0" w:rsidP="00843024">
            <w:r w:rsidRPr="008B78A5">
              <w:rPr>
                <w:color w:val="000000"/>
              </w:rPr>
              <w:t>В. Полубояров. Введение в технологии создания Интернет-узлов. http://www.intuit.ru/studies/courses/1036/239/info</w:t>
            </w:r>
            <w:r>
              <w:rPr>
                <w:color w:val="000000"/>
              </w:rPr>
              <w:t xml:space="preserve"> </w:t>
            </w:r>
          </w:p>
        </w:tc>
      </w:tr>
      <w:tr w:rsidR="003000A0" w:rsidRPr="00C25127" w14:paraId="3C456542" w14:textId="77777777" w:rsidTr="00843024">
        <w:tc>
          <w:tcPr>
            <w:tcW w:w="648" w:type="dxa"/>
            <w:shd w:val="clear" w:color="auto" w:fill="auto"/>
          </w:tcPr>
          <w:p w14:paraId="45FD4CA6" w14:textId="77777777" w:rsidR="003000A0" w:rsidRPr="00C25127" w:rsidRDefault="003000A0" w:rsidP="00843024">
            <w:pPr>
              <w:jc w:val="center"/>
            </w:pPr>
            <w:r>
              <w:t>2</w:t>
            </w:r>
          </w:p>
        </w:tc>
        <w:tc>
          <w:tcPr>
            <w:tcW w:w="9241" w:type="dxa"/>
            <w:shd w:val="clear" w:color="auto" w:fill="auto"/>
          </w:tcPr>
          <w:p w14:paraId="217262CF" w14:textId="77777777" w:rsidR="003000A0" w:rsidRPr="008B78A5" w:rsidRDefault="003000A0" w:rsidP="00843024">
            <w:pPr>
              <w:rPr>
                <w:color w:val="000000"/>
              </w:rPr>
            </w:pPr>
            <w:r w:rsidRPr="008B78A5">
              <w:rPr>
                <w:color w:val="000000"/>
              </w:rPr>
              <w:t>Д. Смаль. Web-технологии. http://www.intuit.ru/studies/courses/3668/910/info</w:t>
            </w:r>
          </w:p>
        </w:tc>
      </w:tr>
      <w:tr w:rsidR="003000A0" w:rsidRPr="00C25127" w14:paraId="1EA3B344" w14:textId="77777777" w:rsidTr="00843024">
        <w:tc>
          <w:tcPr>
            <w:tcW w:w="648" w:type="dxa"/>
            <w:shd w:val="clear" w:color="auto" w:fill="auto"/>
          </w:tcPr>
          <w:p w14:paraId="4D4A6872" w14:textId="77777777" w:rsidR="003000A0" w:rsidRPr="00C25127" w:rsidRDefault="003000A0" w:rsidP="00843024">
            <w:pPr>
              <w:jc w:val="center"/>
            </w:pPr>
            <w:r>
              <w:t>3</w:t>
            </w:r>
          </w:p>
        </w:tc>
        <w:tc>
          <w:tcPr>
            <w:tcW w:w="9241" w:type="dxa"/>
            <w:shd w:val="clear" w:color="auto" w:fill="auto"/>
          </w:tcPr>
          <w:p w14:paraId="3A95C497" w14:textId="77777777" w:rsidR="003000A0" w:rsidRPr="008B78A5" w:rsidRDefault="003000A0" w:rsidP="00843024">
            <w:pPr>
              <w:rPr>
                <w:color w:val="000000"/>
              </w:rPr>
            </w:pPr>
            <w:r w:rsidRPr="008B78A5">
              <w:rPr>
                <w:color w:val="000000"/>
              </w:rPr>
              <w:t>С. Брик, А. Русак, А. Сурин, П. Храмцов. Введение в HTML. http://www.intuit.ru/studies/courses/33/33/info</w:t>
            </w:r>
          </w:p>
        </w:tc>
      </w:tr>
      <w:tr w:rsidR="003000A0" w:rsidRPr="00C25127" w14:paraId="6DBFD171" w14:textId="77777777" w:rsidTr="00843024">
        <w:tc>
          <w:tcPr>
            <w:tcW w:w="648" w:type="dxa"/>
            <w:shd w:val="clear" w:color="auto" w:fill="auto"/>
          </w:tcPr>
          <w:p w14:paraId="09210C73" w14:textId="77777777" w:rsidR="003000A0" w:rsidRPr="00C25127" w:rsidRDefault="003000A0" w:rsidP="00843024">
            <w:pPr>
              <w:jc w:val="center"/>
            </w:pPr>
            <w:r>
              <w:t>4</w:t>
            </w:r>
          </w:p>
        </w:tc>
        <w:tc>
          <w:tcPr>
            <w:tcW w:w="9241" w:type="dxa"/>
            <w:shd w:val="clear" w:color="auto" w:fill="auto"/>
          </w:tcPr>
          <w:p w14:paraId="53E75BF6" w14:textId="77777777" w:rsidR="003000A0" w:rsidRPr="008B78A5" w:rsidRDefault="003000A0" w:rsidP="00843024">
            <w:pPr>
              <w:rPr>
                <w:color w:val="000000"/>
              </w:rPr>
            </w:pPr>
            <w:r w:rsidRPr="008B78A5">
              <w:rPr>
                <w:color w:val="000000"/>
              </w:rPr>
              <w:t>С. Брик, А. Русак, А. Сурин, П. Храмцов. Введение в CGI. http://www.intuit.ru/studies/courses/36/36/info</w:t>
            </w:r>
          </w:p>
        </w:tc>
      </w:tr>
    </w:tbl>
    <w:p w14:paraId="72D2DD86" w14:textId="77777777" w:rsidR="00581F8B" w:rsidRDefault="00581F8B" w:rsidP="00581F8B">
      <w:pPr>
        <w:pStyle w:val="Heading1"/>
        <w:numPr>
          <w:ilvl w:val="0"/>
          <w:numId w:val="0"/>
        </w:numPr>
      </w:pPr>
    </w:p>
    <w:p w14:paraId="1E895917" w14:textId="77777777" w:rsidR="00152E2A" w:rsidRPr="00581F8B" w:rsidRDefault="00581F8B" w:rsidP="00581F8B">
      <w:pPr>
        <w:pStyle w:val="Heading1"/>
      </w:pPr>
      <w:r>
        <w:br w:type="page"/>
      </w:r>
      <w:bookmarkStart w:id="8" w:name="_Toc56382519"/>
      <w:r w:rsidR="00152E2A" w:rsidRPr="00581F8B">
        <w:lastRenderedPageBreak/>
        <w:t>Методические рекомендации преподавателю и методические указания обучающимся по дисциплине</w:t>
      </w:r>
      <w:bookmarkEnd w:id="8"/>
    </w:p>
    <w:p w14:paraId="162B8121" w14:textId="77777777" w:rsidR="00152E2A" w:rsidRPr="00152E2A" w:rsidRDefault="00152E2A" w:rsidP="00152E2A"/>
    <w:p w14:paraId="1E058431" w14:textId="77777777" w:rsidR="00152E2A" w:rsidRPr="00A340F5" w:rsidRDefault="00152E2A" w:rsidP="00152E2A">
      <w:pPr>
        <w:widowControl w:val="0"/>
        <w:spacing w:line="360" w:lineRule="auto"/>
        <w:ind w:firstLine="567"/>
        <w:jc w:val="both"/>
        <w:rPr>
          <w:szCs w:val="28"/>
        </w:rPr>
      </w:pPr>
      <w:r w:rsidRPr="00A340F5">
        <w:rPr>
          <w:szCs w:val="28"/>
        </w:rPr>
        <w:t>Методические рекомендации преподавателям по проведению лекционных занятий: использовать приемы проблемного обучения; различные способы представления информации; использовать образные примеры; включать студентов в учебный процесс путем активизации внимания; создавать комфортную психологическую обстановку на занятиях.</w:t>
      </w:r>
    </w:p>
    <w:p w14:paraId="54ACFDED" w14:textId="77777777" w:rsidR="00152E2A" w:rsidRPr="00A340F5" w:rsidRDefault="00152E2A" w:rsidP="00152E2A">
      <w:pPr>
        <w:widowControl w:val="0"/>
        <w:spacing w:line="360" w:lineRule="auto"/>
        <w:ind w:firstLine="567"/>
        <w:jc w:val="both"/>
        <w:rPr>
          <w:szCs w:val="28"/>
        </w:rPr>
      </w:pPr>
      <w:r w:rsidRPr="00A340F5">
        <w:rPr>
          <w:szCs w:val="28"/>
        </w:rPr>
        <w:t>Методические рекомендации преподавателям по проведению лабораторных занятий: корректировать варианты заданий в соответствии с уровнем подготовки аудитории; создавать условия для развития творческих способностей учащихся, вовлекать в обсуждение интересующих вопросов как можно большее количество студентов; создавать комфортную психологическую обстановку на занятиях.</w:t>
      </w:r>
    </w:p>
    <w:p w14:paraId="0B965ACC" w14:textId="77777777" w:rsidR="00152E2A" w:rsidRPr="00A340F5" w:rsidRDefault="00152E2A" w:rsidP="00152E2A">
      <w:pPr>
        <w:widowControl w:val="0"/>
        <w:spacing w:line="360" w:lineRule="auto"/>
        <w:ind w:firstLine="567"/>
        <w:jc w:val="both"/>
        <w:rPr>
          <w:szCs w:val="28"/>
        </w:rPr>
      </w:pPr>
      <w:r w:rsidRPr="00A340F5">
        <w:rPr>
          <w:szCs w:val="28"/>
        </w:rPr>
        <w:t>Методические рекомендации преподавателям по организации самостоятельной работы студентов: не перегружать заданиями; чередовать творческую работу на занятиях с заданиями во внеурочное время; в лекциях ставить вопросы для самостоятельной работы студентов, указывая на источник ответа в литературе; давать опережающие задания для самостоятельного изучения фрагментов будущих тем занятий, лекций (в статьях, учебниках и др.); давать студентам четкий и полный инструктаж (включающий: цель задания; условия выполнения; объем; сроки; образец оформления); осуществлять текущий контроль и учет; оценивать, рецензировать работы, обобщать уровень усвоения навыков самостоятельной работы.</w:t>
      </w:r>
    </w:p>
    <w:p w14:paraId="2225F497" w14:textId="77777777" w:rsidR="00152E2A" w:rsidRPr="00A340F5" w:rsidRDefault="00152E2A" w:rsidP="00152E2A">
      <w:pPr>
        <w:widowControl w:val="0"/>
        <w:spacing w:line="360" w:lineRule="auto"/>
        <w:ind w:firstLine="567"/>
        <w:jc w:val="both"/>
        <w:rPr>
          <w:szCs w:val="28"/>
        </w:rPr>
      </w:pPr>
      <w:r w:rsidRPr="00A340F5">
        <w:rPr>
          <w:szCs w:val="28"/>
        </w:rPr>
        <w:t xml:space="preserve">Дисциплина преподается в двух традиционных формах – лекциях и лабораторных занятиях. Основная задача лабораторных занятий - научить </w:t>
      </w:r>
      <w:r w:rsidRPr="00A340F5">
        <w:rPr>
          <w:szCs w:val="28"/>
        </w:rPr>
        <w:lastRenderedPageBreak/>
        <w:t>студентов применять информационные технологии в своей будущей практической деятельности.</w:t>
      </w:r>
    </w:p>
    <w:p w14:paraId="25250C57" w14:textId="77777777" w:rsidR="00152E2A" w:rsidRPr="00A340F5" w:rsidRDefault="00152E2A" w:rsidP="00152E2A">
      <w:pPr>
        <w:widowControl w:val="0"/>
        <w:spacing w:line="360" w:lineRule="auto"/>
        <w:ind w:firstLine="567"/>
        <w:jc w:val="both"/>
        <w:rPr>
          <w:szCs w:val="28"/>
        </w:rPr>
      </w:pPr>
      <w:r w:rsidRPr="00A340F5">
        <w:rPr>
          <w:szCs w:val="28"/>
        </w:rPr>
        <w:t xml:space="preserve">Студенты, пропустившие занятия (независимо от причин), обязаны не позже чем в двухнедельный </w:t>
      </w:r>
      <w:r w:rsidR="00396FBC">
        <w:rPr>
          <w:szCs w:val="28"/>
        </w:rPr>
        <w:t xml:space="preserve">срок </w:t>
      </w:r>
      <w:r w:rsidRPr="00A340F5">
        <w:rPr>
          <w:szCs w:val="28"/>
        </w:rPr>
        <w:t>отработать пропущенную лабораторную работу.</w:t>
      </w:r>
    </w:p>
    <w:p w14:paraId="19572406" w14:textId="35AD4184" w:rsidR="00396FBC" w:rsidRDefault="00152E2A" w:rsidP="00152E2A">
      <w:pPr>
        <w:pStyle w:val="1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FBC">
        <w:rPr>
          <w:rFonts w:ascii="Times New Roman" w:hAnsi="Times New Roman"/>
          <w:sz w:val="28"/>
          <w:szCs w:val="28"/>
        </w:rPr>
        <w:t>При подготовке к занятиям студент должен просмотреть конспекты лекций, рекомендованную литературу по данной теме; подготовиться к ответу на контрольные вопросы. Успешное изучение курса требует от студентов посещения лекций, активной работы на лабораторных занятиях, выполнения всех учебных заданий преподавателя, ознакомления основной и дополнительной литературой.</w:t>
      </w:r>
    </w:p>
    <w:p w14:paraId="57F425D1" w14:textId="539C1257" w:rsidR="007D6832" w:rsidRPr="007D6832" w:rsidRDefault="007D6832" w:rsidP="007D6832">
      <w:pPr>
        <w:ind w:firstLine="567"/>
        <w:rPr>
          <w:b/>
        </w:rPr>
      </w:pPr>
      <w:r>
        <w:rPr>
          <w:b/>
        </w:rPr>
        <w:t>8</w:t>
      </w:r>
      <w:r w:rsidRPr="007D6832">
        <w:rPr>
          <w:b/>
        </w:rPr>
        <w:t xml:space="preserve">  Обеспечение образовательного процесса для лиц с ограниченными возможностями здоровья и инвалидов</w:t>
      </w:r>
    </w:p>
    <w:p w14:paraId="4C5BB258" w14:textId="77777777" w:rsidR="007D6832" w:rsidRPr="007D6832" w:rsidRDefault="007D6832" w:rsidP="007D6832">
      <w:pPr>
        <w:ind w:firstLine="708"/>
        <w:rPr>
          <w:bCs/>
        </w:rPr>
      </w:pPr>
    </w:p>
    <w:p w14:paraId="74D5B7A0" w14:textId="77777777" w:rsidR="007D6832" w:rsidRPr="007D6832" w:rsidRDefault="007D6832" w:rsidP="007D6832">
      <w:pPr>
        <w:spacing w:before="0" w:line="288" w:lineRule="auto"/>
        <w:ind w:firstLine="708"/>
        <w:jc w:val="both"/>
        <w:rPr>
          <w:bCs/>
        </w:rPr>
      </w:pPr>
      <w:r w:rsidRPr="007D6832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45F27747" w14:textId="77777777" w:rsidR="007D6832" w:rsidRPr="007D6832" w:rsidRDefault="007D6832" w:rsidP="007D6832">
      <w:pPr>
        <w:numPr>
          <w:ilvl w:val="0"/>
          <w:numId w:val="51"/>
        </w:numPr>
        <w:spacing w:before="0" w:line="288" w:lineRule="auto"/>
        <w:jc w:val="both"/>
      </w:pPr>
      <w:r w:rsidRPr="007D6832">
        <w:t xml:space="preserve">для слепых и слабовидящих: </w:t>
      </w:r>
    </w:p>
    <w:p w14:paraId="01D6A5E7" w14:textId="77777777" w:rsidR="007D6832" w:rsidRPr="007D6832" w:rsidRDefault="007D6832" w:rsidP="007D6832">
      <w:pPr>
        <w:spacing w:before="0" w:line="288" w:lineRule="auto"/>
        <w:ind w:firstLine="360"/>
        <w:jc w:val="both"/>
        <w:rPr>
          <w:color w:val="FF0000"/>
        </w:rPr>
      </w:pPr>
      <w:r w:rsidRPr="007D6832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7D6832">
        <w:rPr>
          <w:color w:val="339966"/>
        </w:rPr>
        <w:t xml:space="preserve"> </w:t>
      </w:r>
    </w:p>
    <w:p w14:paraId="22A750DB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07D5B569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обеспечивается индивидуальное равномерное освещение не менее 300 люкс; </w:t>
      </w:r>
    </w:p>
    <w:p w14:paraId="2C9D2B14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248A5F01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письменные задания оформляются увеличенным шрифтом; </w:t>
      </w:r>
    </w:p>
    <w:p w14:paraId="6B6B80CD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lastRenderedPageBreak/>
        <w:t xml:space="preserve">- экзамен и зачёт проводятся в устной форме или выполняются в письменной форме на компьютере. </w:t>
      </w:r>
    </w:p>
    <w:p w14:paraId="163937B4" w14:textId="77777777" w:rsidR="007D6832" w:rsidRPr="007D6832" w:rsidRDefault="007D6832" w:rsidP="007D6832">
      <w:pPr>
        <w:numPr>
          <w:ilvl w:val="0"/>
          <w:numId w:val="51"/>
        </w:numPr>
        <w:spacing w:before="0" w:line="288" w:lineRule="auto"/>
        <w:jc w:val="both"/>
      </w:pPr>
      <w:r w:rsidRPr="007D6832">
        <w:t xml:space="preserve">для глухих и слабослышащих: </w:t>
      </w:r>
    </w:p>
    <w:p w14:paraId="2C1AB85A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181F24DF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письменные задания выполняются на компьютере в письменной форме;</w:t>
      </w:r>
    </w:p>
    <w:p w14:paraId="7DD6401F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экзамен и зачёт проводятся в письменной форме на компьютере; возможно проведение в форме тестирования. </w:t>
      </w:r>
    </w:p>
    <w:p w14:paraId="1F66DF8C" w14:textId="77777777" w:rsidR="007D6832" w:rsidRPr="007D6832" w:rsidRDefault="007D6832" w:rsidP="007D6832">
      <w:pPr>
        <w:numPr>
          <w:ilvl w:val="0"/>
          <w:numId w:val="51"/>
        </w:numPr>
        <w:spacing w:before="0" w:line="288" w:lineRule="auto"/>
        <w:jc w:val="both"/>
      </w:pPr>
      <w:r w:rsidRPr="007D6832">
        <w:t>для лиц с нарушениями опорно-двигательного аппарата:</w:t>
      </w:r>
    </w:p>
    <w:p w14:paraId="489AC21E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7415E4F1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письменные задания выполняются на компьютере со специализированным программным обеспечением; </w:t>
      </w:r>
    </w:p>
    <w:p w14:paraId="06FCEEE9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 xml:space="preserve">- экзамен и зачёт проводятся в устной форме или выполняются в письменной форме на компьютере. </w:t>
      </w:r>
    </w:p>
    <w:p w14:paraId="30660FC7" w14:textId="77777777" w:rsidR="007D6832" w:rsidRPr="007D6832" w:rsidRDefault="007D6832" w:rsidP="007D683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9" w:name="_Hlk494373629"/>
      <w:r w:rsidRPr="007D6832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5678026F" w14:textId="77777777" w:rsidR="007D6832" w:rsidRPr="007D6832" w:rsidRDefault="007D6832" w:rsidP="007D683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14:paraId="55023E8E" w14:textId="77777777" w:rsidR="007D6832" w:rsidRPr="007D6832" w:rsidRDefault="007D6832" w:rsidP="007D683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7D6832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9"/>
    </w:p>
    <w:p w14:paraId="5226AC72" w14:textId="77777777" w:rsidR="007D6832" w:rsidRPr="007D6832" w:rsidRDefault="007D6832" w:rsidP="007D683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0" w:name="_Hlk494293534"/>
      <w:r w:rsidRPr="007D6832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7D6832">
        <w:rPr>
          <w:color w:val="339966"/>
          <w:kern w:val="3"/>
        </w:rPr>
        <w:t>,</w:t>
      </w:r>
      <w:r w:rsidRPr="007D6832">
        <w:rPr>
          <w:kern w:val="3"/>
        </w:rPr>
        <w:t xml:space="preserve"> или могут использоваться собственные технические средства.</w:t>
      </w:r>
    </w:p>
    <w:p w14:paraId="30B2699B" w14:textId="77777777" w:rsidR="007D6832" w:rsidRPr="007D6832" w:rsidRDefault="007D6832" w:rsidP="007D683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11" w:name="_Hlk494293741"/>
      <w:bookmarkEnd w:id="10"/>
      <w:r w:rsidRPr="007D6832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7D6832">
        <w:rPr>
          <w:b/>
          <w:bCs/>
          <w:kern w:val="3"/>
        </w:rPr>
        <w:t> </w:t>
      </w:r>
    </w:p>
    <w:bookmarkEnd w:id="11"/>
    <w:p w14:paraId="478A3121" w14:textId="77777777" w:rsidR="007D6832" w:rsidRPr="007D6832" w:rsidRDefault="007D6832" w:rsidP="007D6832">
      <w:pPr>
        <w:spacing w:before="0" w:line="288" w:lineRule="auto"/>
        <w:ind w:firstLine="567"/>
        <w:jc w:val="both"/>
      </w:pPr>
    </w:p>
    <w:p w14:paraId="1B8BA651" w14:textId="77777777" w:rsidR="007D6832" w:rsidRPr="007D6832" w:rsidRDefault="007D6832" w:rsidP="007D6832">
      <w:pPr>
        <w:spacing w:before="0" w:line="288" w:lineRule="auto"/>
        <w:ind w:firstLine="567"/>
        <w:jc w:val="both"/>
      </w:pPr>
      <w:r w:rsidRPr="007D6832">
        <w:lastRenderedPageBreak/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57783768" w14:textId="77777777" w:rsidR="007D6832" w:rsidRPr="007D6832" w:rsidRDefault="007D6832" w:rsidP="007D6832">
      <w:pPr>
        <w:numPr>
          <w:ilvl w:val="0"/>
          <w:numId w:val="52"/>
        </w:numPr>
        <w:spacing w:before="0" w:line="288" w:lineRule="auto"/>
        <w:jc w:val="both"/>
      </w:pPr>
      <w:r w:rsidRPr="007D6832">
        <w:t>для слепых и слабовидящих:</w:t>
      </w:r>
    </w:p>
    <w:p w14:paraId="39F283A6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в печатной форме увеличенным шрифтом;</w:t>
      </w:r>
    </w:p>
    <w:p w14:paraId="27B13C3E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в форме электронного документа;</w:t>
      </w:r>
    </w:p>
    <w:p w14:paraId="5560CE32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в форме аудиофайла.</w:t>
      </w:r>
    </w:p>
    <w:p w14:paraId="7DD32C6D" w14:textId="77777777" w:rsidR="007D6832" w:rsidRPr="007D6832" w:rsidRDefault="007D6832" w:rsidP="007D6832">
      <w:pPr>
        <w:numPr>
          <w:ilvl w:val="0"/>
          <w:numId w:val="52"/>
        </w:numPr>
        <w:spacing w:before="0" w:line="288" w:lineRule="auto"/>
        <w:jc w:val="both"/>
      </w:pPr>
      <w:r w:rsidRPr="007D6832">
        <w:t>для  глухих и слабослышащих:</w:t>
      </w:r>
    </w:p>
    <w:p w14:paraId="295C50C1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в печатной форме;</w:t>
      </w:r>
    </w:p>
    <w:p w14:paraId="5592B907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в форме электронного документа.</w:t>
      </w:r>
    </w:p>
    <w:p w14:paraId="78D1353B" w14:textId="77777777" w:rsidR="007D6832" w:rsidRPr="007D6832" w:rsidRDefault="007D6832" w:rsidP="007D6832">
      <w:pPr>
        <w:numPr>
          <w:ilvl w:val="0"/>
          <w:numId w:val="52"/>
        </w:numPr>
        <w:spacing w:before="0" w:line="288" w:lineRule="auto"/>
        <w:jc w:val="both"/>
      </w:pPr>
      <w:r w:rsidRPr="007D6832">
        <w:t>для обучающихся с нарушениями опорно-двигательного аппарата:</w:t>
      </w:r>
    </w:p>
    <w:p w14:paraId="0CF403A9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в печатной форме;</w:t>
      </w:r>
    </w:p>
    <w:p w14:paraId="083D1B2D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в форме электронного документа;</w:t>
      </w:r>
    </w:p>
    <w:p w14:paraId="2B484A57" w14:textId="77777777" w:rsidR="007D6832" w:rsidRPr="007D6832" w:rsidRDefault="007D6832" w:rsidP="007D6832">
      <w:pPr>
        <w:spacing w:before="0" w:line="288" w:lineRule="auto"/>
        <w:ind w:firstLine="360"/>
        <w:jc w:val="both"/>
      </w:pPr>
      <w:r w:rsidRPr="007D6832">
        <w:t>- в форме аудиофайла.</w:t>
      </w:r>
    </w:p>
    <w:p w14:paraId="0F58BFE7" w14:textId="77777777" w:rsidR="007D6832" w:rsidRPr="007D6832" w:rsidRDefault="007D6832" w:rsidP="007D6832">
      <w:pPr>
        <w:tabs>
          <w:tab w:val="left" w:pos="567"/>
          <w:tab w:val="left" w:pos="2436"/>
        </w:tabs>
        <w:spacing w:before="0" w:line="288" w:lineRule="auto"/>
        <w:jc w:val="both"/>
      </w:pPr>
      <w:bookmarkStart w:id="12" w:name="_Hlk494364376"/>
      <w:r w:rsidRPr="007D6832">
        <w:tab/>
      </w:r>
    </w:p>
    <w:p w14:paraId="5AC6C1A8" w14:textId="77777777" w:rsidR="007D6832" w:rsidRPr="00987E19" w:rsidRDefault="007D6832" w:rsidP="007D6832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7D6832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 w:rsidRPr="00987E19">
        <w:t xml:space="preserve"> </w:t>
      </w:r>
    </w:p>
    <w:bookmarkEnd w:id="12"/>
    <w:p w14:paraId="52B72ADC" w14:textId="77777777" w:rsidR="007D6832" w:rsidRDefault="007D6832" w:rsidP="00152E2A">
      <w:pPr>
        <w:pStyle w:val="1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F0DB96B" w14:textId="55439C6B" w:rsidR="001679A3" w:rsidRDefault="00396FBC" w:rsidP="007D6832">
      <w:pPr>
        <w:pStyle w:val="Heading1"/>
        <w:numPr>
          <w:ilvl w:val="0"/>
          <w:numId w:val="53"/>
        </w:numPr>
      </w:pPr>
      <w:r>
        <w:br w:type="page"/>
      </w:r>
      <w:bookmarkStart w:id="13" w:name="_Toc56382520"/>
      <w:r w:rsidR="007D6832">
        <w:lastRenderedPageBreak/>
        <w:t xml:space="preserve"> </w:t>
      </w:r>
      <w:r w:rsidR="001679A3" w:rsidRPr="00542921">
        <w:t>Материально-техническое обеспечение дисциплины</w:t>
      </w:r>
      <w:bookmarkEnd w:id="13"/>
    </w:p>
    <w:p w14:paraId="0C8F2367" w14:textId="77777777" w:rsidR="001679A3" w:rsidRPr="001679A3" w:rsidRDefault="001679A3" w:rsidP="001679A3"/>
    <w:p w14:paraId="6A4DDE9D" w14:textId="77777777" w:rsidR="001679A3" w:rsidRDefault="001679A3" w:rsidP="001679A3">
      <w:pPr>
        <w:pStyle w:val="16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512D">
        <w:rPr>
          <w:rFonts w:ascii="Times New Roman" w:hAnsi="Times New Roman"/>
          <w:sz w:val="28"/>
          <w:szCs w:val="28"/>
        </w:rPr>
        <w:t>При изучении дисциплины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512D">
        <w:rPr>
          <w:rFonts w:ascii="Times New Roman" w:hAnsi="Times New Roman"/>
          <w:sz w:val="28"/>
          <w:szCs w:val="28"/>
        </w:rPr>
        <w:t>используется мультимедийный класс для демонстрации на экране графиков, схем, диаграмм, текстовых слайдов</w:t>
      </w:r>
      <w:r>
        <w:rPr>
          <w:rFonts w:ascii="Times New Roman" w:hAnsi="Times New Roman"/>
          <w:sz w:val="28"/>
          <w:szCs w:val="28"/>
        </w:rPr>
        <w:t>.</w:t>
      </w:r>
      <w:r w:rsidRPr="0044512D">
        <w:rPr>
          <w:rFonts w:ascii="Times New Roman" w:hAnsi="Times New Roman"/>
          <w:sz w:val="28"/>
          <w:szCs w:val="28"/>
        </w:rPr>
        <w:t xml:space="preserve"> Сдача промежуточных модулей, итоговых зачетов проводится с помощью электронного тестирования, в компьютерном классе с локальной сетью </w:t>
      </w:r>
      <w:r>
        <w:rPr>
          <w:rFonts w:ascii="Times New Roman" w:hAnsi="Times New Roman"/>
          <w:sz w:val="28"/>
          <w:szCs w:val="28"/>
        </w:rPr>
        <w:t>и возможностью выхода в сеть Интернет</w:t>
      </w:r>
      <w:r w:rsidRPr="0044512D">
        <w:rPr>
          <w:rFonts w:ascii="Times New Roman" w:hAnsi="Times New Roman"/>
          <w:sz w:val="28"/>
          <w:szCs w:val="28"/>
        </w:rPr>
        <w:t>.</w:t>
      </w:r>
    </w:p>
    <w:p w14:paraId="48620FB7" w14:textId="77777777" w:rsidR="001679A3" w:rsidRPr="00296EED" w:rsidRDefault="001679A3" w:rsidP="001679A3">
      <w:pPr>
        <w:autoSpaceDE w:val="0"/>
        <w:spacing w:before="0" w:line="360" w:lineRule="auto"/>
        <w:ind w:firstLine="709"/>
      </w:pPr>
      <w:r w:rsidRPr="00296EED">
        <w:t xml:space="preserve">Для выполнения лабораторных </w:t>
      </w:r>
      <w:r>
        <w:t>работ</w:t>
      </w:r>
      <w:r w:rsidRPr="00296EED">
        <w:t xml:space="preserve"> курса требуются компьютеры и периферийное оборудование в приведенной ниже конфигурации.</w:t>
      </w:r>
    </w:p>
    <w:p w14:paraId="7501C1C9" w14:textId="77777777" w:rsidR="001679A3" w:rsidRPr="00CB0AB7" w:rsidRDefault="001679A3" w:rsidP="001679A3">
      <w:pPr>
        <w:numPr>
          <w:ilvl w:val="0"/>
          <w:numId w:val="47"/>
        </w:numPr>
        <w:tabs>
          <w:tab w:val="clear" w:pos="2160"/>
          <w:tab w:val="num" w:pos="900"/>
        </w:tabs>
        <w:spacing w:line="360" w:lineRule="auto"/>
        <w:ind w:hanging="1620"/>
      </w:pPr>
      <w:r w:rsidRPr="00CB0AB7">
        <w:t xml:space="preserve">Операционная система </w:t>
      </w:r>
      <w:r w:rsidRPr="00CB0AB7">
        <w:rPr>
          <w:lang w:val="en-US"/>
        </w:rPr>
        <w:t>MS</w:t>
      </w:r>
      <w:r w:rsidRPr="00CB0AB7">
        <w:t xml:space="preserve"> </w:t>
      </w:r>
      <w:r w:rsidRPr="00CB0AB7">
        <w:rPr>
          <w:lang w:val="en-US"/>
        </w:rPr>
        <w:t>Windows</w:t>
      </w:r>
      <w:r w:rsidRPr="00A070AB">
        <w:t xml:space="preserve"> </w:t>
      </w:r>
      <w:r>
        <w:t xml:space="preserve">или </w:t>
      </w:r>
      <w:r w:rsidR="00827319">
        <w:rPr>
          <w:lang w:val="en-US"/>
        </w:rPr>
        <w:t>Linux</w:t>
      </w:r>
      <w:r>
        <w:t>.</w:t>
      </w:r>
    </w:p>
    <w:p w14:paraId="5F7421D8" w14:textId="77777777" w:rsidR="001679A3" w:rsidRPr="001679A3" w:rsidRDefault="001679A3" w:rsidP="00581F8B">
      <w:pPr>
        <w:numPr>
          <w:ilvl w:val="0"/>
          <w:numId w:val="47"/>
        </w:numPr>
        <w:tabs>
          <w:tab w:val="clear" w:pos="2160"/>
          <w:tab w:val="num" w:pos="900"/>
        </w:tabs>
        <w:spacing w:before="0" w:line="360" w:lineRule="auto"/>
        <w:ind w:left="2161" w:hanging="1622"/>
      </w:pPr>
      <w:r w:rsidRPr="00CB0AB7">
        <w:t xml:space="preserve">Пакет офисных программ </w:t>
      </w:r>
      <w:r w:rsidR="00827319">
        <w:t xml:space="preserve">(например, </w:t>
      </w:r>
      <w:r w:rsidRPr="00CB0AB7">
        <w:t>Open Office</w:t>
      </w:r>
      <w:r>
        <w:t xml:space="preserve"> или </w:t>
      </w:r>
      <w:r w:rsidRPr="001679A3">
        <w:rPr>
          <w:lang w:val="en-US"/>
        </w:rPr>
        <w:t>MS</w:t>
      </w:r>
      <w:r w:rsidRPr="00A070AB">
        <w:t xml:space="preserve"> </w:t>
      </w:r>
      <w:r w:rsidRPr="001679A3">
        <w:rPr>
          <w:lang w:val="en-US"/>
        </w:rPr>
        <w:t>Office</w:t>
      </w:r>
      <w:r w:rsidR="00827319">
        <w:t>)</w:t>
      </w:r>
      <w:r>
        <w:t>.</w:t>
      </w:r>
    </w:p>
    <w:p w14:paraId="054355FB" w14:textId="77777777" w:rsidR="001679A3" w:rsidRDefault="001679A3" w:rsidP="00581F8B">
      <w:pPr>
        <w:numPr>
          <w:ilvl w:val="0"/>
          <w:numId w:val="47"/>
        </w:numPr>
        <w:tabs>
          <w:tab w:val="clear" w:pos="2160"/>
          <w:tab w:val="num" w:pos="900"/>
        </w:tabs>
        <w:spacing w:before="0" w:line="360" w:lineRule="auto"/>
        <w:ind w:left="2161" w:hanging="1622"/>
        <w:rPr>
          <w:lang w:val="en-US"/>
        </w:rPr>
      </w:pPr>
      <w:r>
        <w:t>Б</w:t>
      </w:r>
      <w:r w:rsidRPr="00CB0AB7">
        <w:t>раузер</w:t>
      </w:r>
      <w:r w:rsidRPr="001679A3">
        <w:rPr>
          <w:lang w:val="en-US"/>
        </w:rPr>
        <w:t xml:space="preserve">ы Mozilla Firefox </w:t>
      </w:r>
      <w:r w:rsidRPr="00CB0AB7">
        <w:t>ил</w:t>
      </w:r>
      <w:r w:rsidRPr="001679A3">
        <w:rPr>
          <w:lang w:val="en-US"/>
        </w:rPr>
        <w:t>и Google Chrome.</w:t>
      </w:r>
    </w:p>
    <w:p w14:paraId="034630FD" w14:textId="77777777" w:rsidR="005C112D" w:rsidRDefault="005C112D" w:rsidP="00581F8B">
      <w:pPr>
        <w:numPr>
          <w:ilvl w:val="0"/>
          <w:numId w:val="47"/>
        </w:numPr>
        <w:tabs>
          <w:tab w:val="clear" w:pos="2160"/>
          <w:tab w:val="num" w:pos="900"/>
        </w:tabs>
        <w:spacing w:before="0" w:line="360" w:lineRule="auto"/>
        <w:ind w:left="2161" w:hanging="1622"/>
        <w:rPr>
          <w:lang w:val="en-US"/>
        </w:rPr>
      </w:pPr>
      <w:r>
        <w:t>Сервер</w:t>
      </w:r>
      <w:r w:rsidRPr="005C112D">
        <w:rPr>
          <w:lang w:val="en-US"/>
        </w:rPr>
        <w:t xml:space="preserve"> </w:t>
      </w:r>
      <w:r>
        <w:rPr>
          <w:lang w:val="en-US"/>
        </w:rPr>
        <w:t>Apache</w:t>
      </w:r>
      <w:r w:rsidRPr="005C112D">
        <w:rPr>
          <w:lang w:val="en-US"/>
        </w:rPr>
        <w:t xml:space="preserve">, </w:t>
      </w:r>
      <w:r>
        <w:t>интерпретатор</w:t>
      </w:r>
      <w:r w:rsidRPr="005C112D">
        <w:rPr>
          <w:lang w:val="en-US"/>
        </w:rPr>
        <w:t xml:space="preserve"> </w:t>
      </w:r>
      <w:r>
        <w:rPr>
          <w:lang w:val="en-US"/>
        </w:rPr>
        <w:t>PHP</w:t>
      </w:r>
      <w:r w:rsidRPr="005C112D">
        <w:rPr>
          <w:lang w:val="en-US"/>
        </w:rPr>
        <w:t xml:space="preserve">, </w:t>
      </w:r>
      <w:r>
        <w:t>СУБД</w:t>
      </w:r>
      <w:r w:rsidRPr="005C112D">
        <w:rPr>
          <w:lang w:val="en-US"/>
        </w:rPr>
        <w:t xml:space="preserve"> </w:t>
      </w:r>
      <w:r>
        <w:rPr>
          <w:lang w:val="en-US"/>
        </w:rPr>
        <w:t>MySQL</w:t>
      </w:r>
      <w:r w:rsidRPr="00BC740A">
        <w:rPr>
          <w:lang w:val="en-US"/>
        </w:rPr>
        <w:t>.</w:t>
      </w:r>
    </w:p>
    <w:p w14:paraId="36D2133B" w14:textId="77777777" w:rsidR="001679A3" w:rsidRPr="001679A3" w:rsidRDefault="001679A3" w:rsidP="001679A3">
      <w:pPr>
        <w:numPr>
          <w:ilvl w:val="0"/>
          <w:numId w:val="47"/>
        </w:numPr>
        <w:tabs>
          <w:tab w:val="clear" w:pos="2160"/>
          <w:tab w:val="num" w:pos="900"/>
        </w:tabs>
        <w:spacing w:before="0" w:line="360" w:lineRule="auto"/>
        <w:ind w:hanging="1593"/>
      </w:pPr>
      <w:r>
        <w:t>Т</w:t>
      </w:r>
      <w:r w:rsidRPr="001679A3">
        <w:t>екстовый редактор</w:t>
      </w:r>
      <w:r>
        <w:t xml:space="preserve"> с подсветкой синтаксиса</w:t>
      </w:r>
      <w:r w:rsidRPr="001679A3">
        <w:t xml:space="preserve"> (</w:t>
      </w:r>
      <w:r>
        <w:t>например,</w:t>
      </w:r>
      <w:r w:rsidRPr="001679A3">
        <w:t xml:space="preserve"> </w:t>
      </w:r>
      <w:r w:rsidRPr="001679A3">
        <w:rPr>
          <w:lang w:val="en-US"/>
        </w:rPr>
        <w:t>Notepad</w:t>
      </w:r>
      <w:r w:rsidRPr="001679A3">
        <w:t>++)</w:t>
      </w:r>
    </w:p>
    <w:p w14:paraId="3438968D" w14:textId="77777777" w:rsidR="00450102" w:rsidRDefault="00ED51F2" w:rsidP="00D643EA">
      <w:pPr>
        <w:spacing w:before="0" w:line="360" w:lineRule="auto"/>
        <w:ind w:left="993" w:hanging="426"/>
        <w:jc w:val="both"/>
        <w:rPr>
          <w:sz w:val="22"/>
          <w:szCs w:val="22"/>
        </w:rPr>
      </w:pPr>
      <w:bookmarkStart w:id="14" w:name="_Toc294520664"/>
      <w:bookmarkStart w:id="15" w:name="_Toc294521877"/>
      <w:bookmarkStart w:id="16" w:name="_Toc302943795"/>
      <w:r>
        <w:rPr>
          <w:sz w:val="22"/>
          <w:szCs w:val="22"/>
        </w:rPr>
        <w:br w:type="page"/>
      </w:r>
    </w:p>
    <w:p w14:paraId="79F48113" w14:textId="77777777" w:rsidR="00587490" w:rsidRPr="001369D6" w:rsidRDefault="00587490" w:rsidP="00ED51F2">
      <w:pPr>
        <w:pStyle w:val="Heading1"/>
      </w:pPr>
      <w:bookmarkStart w:id="17" w:name="_Toc56382521"/>
      <w:bookmarkEnd w:id="14"/>
      <w:bookmarkEnd w:id="15"/>
      <w:bookmarkEnd w:id="16"/>
      <w:r w:rsidRPr="001369D6">
        <w:lastRenderedPageBreak/>
        <w:t>Лист регистрации изменений</w:t>
      </w:r>
      <w:bookmarkEnd w:id="17"/>
    </w:p>
    <w:p w14:paraId="3408BEA6" w14:textId="77777777" w:rsidR="00587490" w:rsidRDefault="00587490" w:rsidP="00587490">
      <w:pPr>
        <w:autoSpaceDE w:val="0"/>
        <w:autoSpaceDN w:val="0"/>
        <w:adjustRightInd w:val="0"/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"/>
        <w:gridCol w:w="894"/>
        <w:gridCol w:w="703"/>
        <w:gridCol w:w="1056"/>
        <w:gridCol w:w="1616"/>
        <w:gridCol w:w="1045"/>
        <w:gridCol w:w="1260"/>
        <w:gridCol w:w="988"/>
        <w:gridCol w:w="1029"/>
      </w:tblGrid>
      <w:tr w:rsidR="00587490" w14:paraId="2EDC1F94" w14:textId="77777777" w:rsidTr="006B2D79">
        <w:tc>
          <w:tcPr>
            <w:tcW w:w="1059" w:type="dxa"/>
            <w:vMerge w:val="restart"/>
            <w:vAlign w:val="center"/>
          </w:tcPr>
          <w:p w14:paraId="4E86ACD0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Номер изменения</w:t>
            </w:r>
          </w:p>
        </w:tc>
        <w:tc>
          <w:tcPr>
            <w:tcW w:w="2653" w:type="dxa"/>
            <w:gridSpan w:val="3"/>
            <w:vAlign w:val="center"/>
          </w:tcPr>
          <w:p w14:paraId="1FA07E7B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Номера листов</w:t>
            </w:r>
          </w:p>
        </w:tc>
        <w:tc>
          <w:tcPr>
            <w:tcW w:w="1616" w:type="dxa"/>
            <w:vMerge w:val="restart"/>
            <w:vAlign w:val="center"/>
          </w:tcPr>
          <w:p w14:paraId="6B210322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Основание для внесения изменения</w:t>
            </w:r>
          </w:p>
        </w:tc>
        <w:tc>
          <w:tcPr>
            <w:tcW w:w="1045" w:type="dxa"/>
            <w:vMerge w:val="restart"/>
            <w:vAlign w:val="center"/>
          </w:tcPr>
          <w:p w14:paraId="6C821002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Подпись</w:t>
            </w:r>
          </w:p>
        </w:tc>
        <w:tc>
          <w:tcPr>
            <w:tcW w:w="1260" w:type="dxa"/>
            <w:vMerge w:val="restart"/>
            <w:vAlign w:val="center"/>
          </w:tcPr>
          <w:p w14:paraId="54AD02DA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988" w:type="dxa"/>
            <w:vMerge w:val="restart"/>
            <w:vAlign w:val="center"/>
          </w:tcPr>
          <w:p w14:paraId="0C535537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Дата</w:t>
            </w:r>
          </w:p>
        </w:tc>
        <w:tc>
          <w:tcPr>
            <w:tcW w:w="1029" w:type="dxa"/>
            <w:vMerge w:val="restart"/>
            <w:vAlign w:val="center"/>
          </w:tcPr>
          <w:p w14:paraId="73F8E7A8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Дата введения изменения</w:t>
            </w:r>
          </w:p>
        </w:tc>
      </w:tr>
      <w:tr w:rsidR="00587490" w14:paraId="6D0E0E85" w14:textId="77777777" w:rsidTr="006B2D79">
        <w:tc>
          <w:tcPr>
            <w:tcW w:w="1059" w:type="dxa"/>
            <w:vMerge/>
            <w:vAlign w:val="center"/>
          </w:tcPr>
          <w:p w14:paraId="4DB43ADF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14:paraId="16434924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заменен-ных</w:t>
            </w:r>
          </w:p>
        </w:tc>
        <w:tc>
          <w:tcPr>
            <w:tcW w:w="703" w:type="dxa"/>
            <w:vAlign w:val="center"/>
          </w:tcPr>
          <w:p w14:paraId="2E59B289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новых</w:t>
            </w:r>
          </w:p>
        </w:tc>
        <w:tc>
          <w:tcPr>
            <w:tcW w:w="1056" w:type="dxa"/>
            <w:vAlign w:val="center"/>
          </w:tcPr>
          <w:p w14:paraId="4222FE0C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ануллиро-ванных</w:t>
            </w:r>
          </w:p>
        </w:tc>
        <w:tc>
          <w:tcPr>
            <w:tcW w:w="1616" w:type="dxa"/>
            <w:vMerge/>
            <w:vAlign w:val="center"/>
          </w:tcPr>
          <w:p w14:paraId="5378E8C0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vAlign w:val="center"/>
          </w:tcPr>
          <w:p w14:paraId="6085F826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E8DA0F3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14:paraId="6A644744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vMerge/>
            <w:vAlign w:val="center"/>
          </w:tcPr>
          <w:p w14:paraId="240EF65D" w14:textId="77777777"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87490" w14:paraId="3A39D834" w14:textId="77777777" w:rsidTr="006B2D79">
        <w:trPr>
          <w:trHeight w:hRule="exact" w:val="851"/>
        </w:trPr>
        <w:tc>
          <w:tcPr>
            <w:tcW w:w="1059" w:type="dxa"/>
          </w:tcPr>
          <w:p w14:paraId="4F50021F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4B6E3834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5E6EEDAB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60A09D99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0CCAE6AE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5F004A7F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2936C73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3584B9EF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3FDDC776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68D0CB71" w14:textId="77777777" w:rsidTr="006B2D79">
        <w:trPr>
          <w:trHeight w:hRule="exact" w:val="851"/>
        </w:trPr>
        <w:tc>
          <w:tcPr>
            <w:tcW w:w="1059" w:type="dxa"/>
          </w:tcPr>
          <w:p w14:paraId="582810A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1414386E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66C5924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448A729B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0E5B8DF6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6961CE30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682FEDA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11BC7D21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07191895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46274195" w14:textId="77777777" w:rsidTr="006B2D79">
        <w:trPr>
          <w:trHeight w:hRule="exact" w:val="851"/>
        </w:trPr>
        <w:tc>
          <w:tcPr>
            <w:tcW w:w="1059" w:type="dxa"/>
          </w:tcPr>
          <w:p w14:paraId="2D199A8C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4A4AC74C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31CC91A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0FFD058C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78CA76B7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0A3946C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525D740C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6639C0D5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50A7885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72767EED" w14:textId="77777777" w:rsidTr="006B2D79">
        <w:trPr>
          <w:trHeight w:hRule="exact" w:val="851"/>
        </w:trPr>
        <w:tc>
          <w:tcPr>
            <w:tcW w:w="1059" w:type="dxa"/>
          </w:tcPr>
          <w:p w14:paraId="6B0BDD40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4133BE36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7914EF10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332423A9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0C78E52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14FB21EB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015102A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1BE05335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07E4E01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50A78C30" w14:textId="77777777" w:rsidTr="006B2D79">
        <w:trPr>
          <w:trHeight w:hRule="exact" w:val="851"/>
        </w:trPr>
        <w:tc>
          <w:tcPr>
            <w:tcW w:w="1059" w:type="dxa"/>
          </w:tcPr>
          <w:p w14:paraId="46F0501B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0C3E03B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42221AA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3165BDA8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27299DF7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029DCE99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7B0B6A18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7FF2027E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0256A29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3471ED16" w14:textId="77777777" w:rsidTr="006B2D79">
        <w:trPr>
          <w:trHeight w:hRule="exact" w:val="851"/>
        </w:trPr>
        <w:tc>
          <w:tcPr>
            <w:tcW w:w="1059" w:type="dxa"/>
          </w:tcPr>
          <w:p w14:paraId="46B9DC6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6349AA38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1C140CC6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483AC705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11F1E269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07879696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77A8B40F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1E108CC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7BF656EE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75C6F307" w14:textId="77777777" w:rsidTr="006B2D79">
        <w:trPr>
          <w:trHeight w:hRule="exact" w:val="851"/>
        </w:trPr>
        <w:tc>
          <w:tcPr>
            <w:tcW w:w="1059" w:type="dxa"/>
          </w:tcPr>
          <w:p w14:paraId="11A12BF4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6F1FE3A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356CE6A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2DD9EAB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1C0F2C7B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0D2A19AB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23276454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3940AEA0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01780E3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26C3F3BD" w14:textId="77777777" w:rsidTr="006B2D79">
        <w:trPr>
          <w:trHeight w:hRule="exact" w:val="851"/>
        </w:trPr>
        <w:tc>
          <w:tcPr>
            <w:tcW w:w="1059" w:type="dxa"/>
          </w:tcPr>
          <w:p w14:paraId="6C664E9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2BE14C86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7D41728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52D40B5F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2BC52370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44ED570E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603185FB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66EDDC7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4E301C8C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6307C424" w14:textId="77777777" w:rsidTr="006B2D79">
        <w:trPr>
          <w:trHeight w:hRule="exact" w:val="851"/>
        </w:trPr>
        <w:tc>
          <w:tcPr>
            <w:tcW w:w="1059" w:type="dxa"/>
          </w:tcPr>
          <w:p w14:paraId="466A5B1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7934B154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7583E404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5FCF5B12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30E5B7D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77CAF8C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40B6577C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2E47199F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78AEBFFA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20425063" w14:textId="77777777" w:rsidTr="006B2D79">
        <w:trPr>
          <w:trHeight w:hRule="exact" w:val="851"/>
        </w:trPr>
        <w:tc>
          <w:tcPr>
            <w:tcW w:w="1059" w:type="dxa"/>
          </w:tcPr>
          <w:p w14:paraId="3BFC8FB1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63214161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0DD61C67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6A0C600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77CDBB3F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2A9548A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3C106CA8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5D2541E5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795DD85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14:paraId="6BE4FD8F" w14:textId="77777777" w:rsidTr="006B2D79">
        <w:trPr>
          <w:trHeight w:hRule="exact" w:val="851"/>
        </w:trPr>
        <w:tc>
          <w:tcPr>
            <w:tcW w:w="1059" w:type="dxa"/>
          </w:tcPr>
          <w:p w14:paraId="2B12AF52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14:paraId="06DCAFF7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14:paraId="5B573BAB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3C98FE04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14:paraId="5455B2B3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14:paraId="76B54F4C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24B00162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0F31E04D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14:paraId="07769955" w14:textId="77777777"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4AE0532E" w14:textId="77777777" w:rsidR="00E47904" w:rsidRDefault="00E47904"/>
    <w:sectPr w:rsidR="00E47904" w:rsidSect="008A37CD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0A392" w14:textId="77777777" w:rsidR="002F51B3" w:rsidRDefault="002F51B3" w:rsidP="00123B8C">
      <w:pPr>
        <w:spacing w:before="0"/>
      </w:pPr>
      <w:r>
        <w:separator/>
      </w:r>
    </w:p>
  </w:endnote>
  <w:endnote w:type="continuationSeparator" w:id="0">
    <w:p w14:paraId="6F1676CC" w14:textId="77777777" w:rsidR="002F51B3" w:rsidRDefault="002F51B3" w:rsidP="00123B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8DCDD" w14:textId="77777777" w:rsidR="00581F8B" w:rsidRDefault="00581F8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68F1">
      <w:rPr>
        <w:noProof/>
      </w:rPr>
      <w:t>8</w:t>
    </w:r>
    <w:r>
      <w:fldChar w:fldCharType="end"/>
    </w:r>
  </w:p>
  <w:p w14:paraId="015DC99B" w14:textId="77777777" w:rsidR="00581F8B" w:rsidRDefault="00581F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C19AC" w14:textId="77777777" w:rsidR="002F51B3" w:rsidRDefault="002F51B3" w:rsidP="00123B8C">
      <w:pPr>
        <w:spacing w:before="0"/>
      </w:pPr>
      <w:r>
        <w:separator/>
      </w:r>
    </w:p>
  </w:footnote>
  <w:footnote w:type="continuationSeparator" w:id="0">
    <w:p w14:paraId="5FD2D055" w14:textId="77777777" w:rsidR="002F51B3" w:rsidRDefault="002F51B3" w:rsidP="00123B8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D811F" w14:textId="77777777" w:rsidR="00581F8B" w:rsidRDefault="00581F8B">
    <w:pPr>
      <w:pStyle w:val="Header"/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78"/>
      <w:gridCol w:w="7750"/>
    </w:tblGrid>
    <w:tr w:rsidR="00581F8B" w:rsidRPr="00117194" w14:paraId="07B88285" w14:textId="77777777" w:rsidTr="00581F8B">
      <w:trPr>
        <w:jc w:val="center"/>
      </w:trPr>
      <w:tc>
        <w:tcPr>
          <w:tcW w:w="1908" w:type="dxa"/>
          <w:vMerge w:val="restart"/>
          <w:vAlign w:val="center"/>
        </w:tcPr>
        <w:p w14:paraId="4F9F3A75" w14:textId="77777777" w:rsidR="00581F8B" w:rsidRPr="00117194" w:rsidRDefault="00581F8B" w:rsidP="00607DE5">
          <w:pPr>
            <w:widowControl w:val="0"/>
            <w:jc w:val="center"/>
            <w:rPr>
              <w:i/>
              <w:sz w:val="24"/>
            </w:rPr>
          </w:pPr>
          <w:r w:rsidRPr="00117194">
            <w:rPr>
              <w:i/>
              <w:sz w:val="24"/>
            </w:rPr>
            <w:t>ФГБОУ ВПО</w:t>
          </w:r>
        </w:p>
        <w:p w14:paraId="2A927D30" w14:textId="77777777" w:rsidR="00581F8B" w:rsidRPr="00117194" w:rsidRDefault="00581F8B" w:rsidP="00607DE5">
          <w:pPr>
            <w:widowControl w:val="0"/>
            <w:jc w:val="center"/>
            <w:rPr>
              <w:sz w:val="24"/>
            </w:rPr>
          </w:pPr>
          <w:r w:rsidRPr="00117194">
            <w:rPr>
              <w:i/>
              <w:sz w:val="24"/>
            </w:rPr>
            <w:t>«АГУ»</w:t>
          </w:r>
        </w:p>
      </w:tc>
      <w:tc>
        <w:tcPr>
          <w:tcW w:w="7946" w:type="dxa"/>
          <w:vAlign w:val="center"/>
        </w:tcPr>
        <w:p w14:paraId="50D961D8" w14:textId="77777777" w:rsidR="00581F8B" w:rsidRPr="00117194" w:rsidRDefault="00581F8B" w:rsidP="00607DE5">
          <w:pPr>
            <w:widowControl w:val="0"/>
            <w:jc w:val="center"/>
            <w:rPr>
              <w:sz w:val="24"/>
            </w:rPr>
          </w:pPr>
          <w:r w:rsidRPr="00117194">
            <w:rPr>
              <w:sz w:val="24"/>
            </w:rPr>
            <w:t>Федеральное государственное бюджетное образовательное учреждение высшего профессионального образования</w:t>
          </w:r>
        </w:p>
        <w:p w14:paraId="3E8B7948" w14:textId="77777777" w:rsidR="00581F8B" w:rsidRPr="00117194" w:rsidRDefault="00581F8B" w:rsidP="00607DE5">
          <w:pPr>
            <w:widowControl w:val="0"/>
            <w:jc w:val="center"/>
            <w:rPr>
              <w:sz w:val="24"/>
            </w:rPr>
          </w:pPr>
          <w:r w:rsidRPr="00117194">
            <w:rPr>
              <w:sz w:val="24"/>
            </w:rPr>
            <w:t>«Адыгейский государственный университет»</w:t>
          </w:r>
        </w:p>
      </w:tc>
    </w:tr>
    <w:tr w:rsidR="00581F8B" w:rsidRPr="00117194" w14:paraId="650E73C0" w14:textId="77777777" w:rsidTr="00581F8B">
      <w:trPr>
        <w:jc w:val="center"/>
      </w:trPr>
      <w:tc>
        <w:tcPr>
          <w:tcW w:w="1908" w:type="dxa"/>
          <w:vMerge/>
          <w:vAlign w:val="center"/>
        </w:tcPr>
        <w:p w14:paraId="4C73E71B" w14:textId="77777777" w:rsidR="00581F8B" w:rsidRPr="00117194" w:rsidRDefault="00581F8B" w:rsidP="00607DE5">
          <w:pPr>
            <w:widowControl w:val="0"/>
            <w:spacing w:line="360" w:lineRule="auto"/>
            <w:jc w:val="both"/>
            <w:rPr>
              <w:sz w:val="24"/>
            </w:rPr>
          </w:pPr>
        </w:p>
      </w:tc>
      <w:tc>
        <w:tcPr>
          <w:tcW w:w="7946" w:type="dxa"/>
          <w:vAlign w:val="center"/>
        </w:tcPr>
        <w:p w14:paraId="1575D8E5" w14:textId="77777777" w:rsidR="00581F8B" w:rsidRPr="00117194" w:rsidRDefault="00581F8B" w:rsidP="00607DE5">
          <w:pPr>
            <w:widowControl w:val="0"/>
            <w:spacing w:line="360" w:lineRule="auto"/>
            <w:jc w:val="center"/>
            <w:rPr>
              <w:sz w:val="24"/>
            </w:rPr>
          </w:pPr>
          <w:r w:rsidRPr="00117194">
            <w:rPr>
              <w:sz w:val="24"/>
            </w:rPr>
            <w:t>Рабочая программа дисциплины</w:t>
          </w:r>
          <w:r>
            <w:rPr>
              <w:sz w:val="24"/>
            </w:rPr>
            <w:t xml:space="preserve"> (модуля)</w:t>
          </w:r>
        </w:p>
      </w:tc>
    </w:tr>
    <w:tr w:rsidR="00581F8B" w:rsidRPr="00117194" w14:paraId="5D52FAF6" w14:textId="77777777" w:rsidTr="00581F8B">
      <w:trPr>
        <w:jc w:val="center"/>
      </w:trPr>
      <w:tc>
        <w:tcPr>
          <w:tcW w:w="1908" w:type="dxa"/>
          <w:vMerge/>
          <w:vAlign w:val="center"/>
        </w:tcPr>
        <w:p w14:paraId="767B6D2E" w14:textId="77777777" w:rsidR="00581F8B" w:rsidRPr="00117194" w:rsidRDefault="00581F8B" w:rsidP="00607DE5">
          <w:pPr>
            <w:widowControl w:val="0"/>
            <w:spacing w:line="360" w:lineRule="auto"/>
            <w:jc w:val="both"/>
            <w:rPr>
              <w:sz w:val="24"/>
            </w:rPr>
          </w:pPr>
        </w:p>
      </w:tc>
      <w:tc>
        <w:tcPr>
          <w:tcW w:w="7946" w:type="dxa"/>
          <w:vAlign w:val="center"/>
        </w:tcPr>
        <w:p w14:paraId="78187525" w14:textId="77777777" w:rsidR="00581F8B" w:rsidRPr="00117194" w:rsidRDefault="00581F8B" w:rsidP="00607DE5">
          <w:pPr>
            <w:widowControl w:val="0"/>
            <w:spacing w:line="360" w:lineRule="auto"/>
            <w:jc w:val="center"/>
            <w:rPr>
              <w:sz w:val="24"/>
            </w:rPr>
          </w:pPr>
          <w:r w:rsidRPr="00117194">
            <w:rPr>
              <w:b/>
              <w:bCs/>
              <w:sz w:val="24"/>
            </w:rPr>
            <w:t>СМК. ОП-2/РК-7.3.3</w:t>
          </w:r>
        </w:p>
      </w:tc>
    </w:tr>
  </w:tbl>
  <w:p w14:paraId="53728635" w14:textId="77777777" w:rsidR="00581F8B" w:rsidRDefault="00581F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3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4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6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7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</w:abstractNum>
  <w:abstractNum w:abstractNumId="1" w15:restartNumberingAfterBreak="0">
    <w:nsid w:val="00000002"/>
    <w:multiLevelType w:val="multilevel"/>
    <w:tmpl w:val="7750C148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2145" w:hanging="360"/>
      </w:p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bullet"/>
      <w:lvlText w:val=""/>
      <w:lvlJc w:val="left"/>
      <w:pPr>
        <w:tabs>
          <w:tab w:val="num" w:pos="0"/>
        </w:tabs>
        <w:ind w:left="1429" w:hanging="360"/>
      </w:pPr>
      <w:rPr>
        <w:rFonts w:ascii="Wingdings" w:hAnsi="Wingdings"/>
      </w:rPr>
    </w:lvl>
  </w:abstractNum>
  <w:abstractNum w:abstractNumId="4" w15:restartNumberingAfterBreak="0">
    <w:nsid w:val="0000000B"/>
    <w:multiLevelType w:val="multilevel"/>
    <w:tmpl w:val="93549CBA"/>
    <w:name w:val="WW8Num50"/>
    <w:lvl w:ilvl="0">
      <w:start w:val="1"/>
      <w:numFmt w:val="bullet"/>
      <w:lvlText w:val=""/>
      <w:lvlJc w:val="left"/>
      <w:pPr>
        <w:tabs>
          <w:tab w:val="num" w:pos="453"/>
        </w:tabs>
        <w:ind w:left="453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5" w15:restartNumberingAfterBreak="0">
    <w:nsid w:val="0000000C"/>
    <w:multiLevelType w:val="multilevel"/>
    <w:tmpl w:val="6960FFB2"/>
    <w:name w:val="WW8Num51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6" w15:restartNumberingAfterBreak="0">
    <w:nsid w:val="0000000D"/>
    <w:multiLevelType w:val="multilevel"/>
    <w:tmpl w:val="9150486C"/>
    <w:name w:val="WW8Num5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7" w15:restartNumberingAfterBreak="0">
    <w:nsid w:val="0000000E"/>
    <w:multiLevelType w:val="multilevel"/>
    <w:tmpl w:val="D780F580"/>
    <w:name w:val="WW8Num5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8" w15:restartNumberingAfterBreak="0">
    <w:nsid w:val="00000010"/>
    <w:multiLevelType w:val="multilevel"/>
    <w:tmpl w:val="F3B6185C"/>
    <w:name w:val="WW8Num55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" w15:restartNumberingAfterBreak="0">
    <w:nsid w:val="00000012"/>
    <w:multiLevelType w:val="multilevel"/>
    <w:tmpl w:val="53C8ACC2"/>
    <w:name w:val="WW8Num57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1" w15:restartNumberingAfterBreak="0">
    <w:nsid w:val="00000013"/>
    <w:multiLevelType w:val="multilevel"/>
    <w:tmpl w:val="A8008814"/>
    <w:name w:val="WW8Num5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2" w15:restartNumberingAfterBreak="0">
    <w:nsid w:val="00000014"/>
    <w:multiLevelType w:val="multilevel"/>
    <w:tmpl w:val="57A82878"/>
    <w:name w:val="WW8Num5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3" w15:restartNumberingAfterBreak="0">
    <w:nsid w:val="00000015"/>
    <w:multiLevelType w:val="multilevel"/>
    <w:tmpl w:val="FC6A0028"/>
    <w:name w:val="WW8Num6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4" w15:restartNumberingAfterBreak="0">
    <w:nsid w:val="00000016"/>
    <w:multiLevelType w:val="multilevel"/>
    <w:tmpl w:val="55807848"/>
    <w:name w:val="WW8Num61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5" w15:restartNumberingAfterBreak="0">
    <w:nsid w:val="00000017"/>
    <w:multiLevelType w:val="multilevel"/>
    <w:tmpl w:val="CEC26DDC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6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8"/>
      </w:rPr>
    </w:lvl>
  </w:abstractNum>
  <w:abstractNum w:abstractNumId="17" w15:restartNumberingAfterBreak="0">
    <w:nsid w:val="00000019"/>
    <w:multiLevelType w:val="multilevel"/>
    <w:tmpl w:val="FD2623E8"/>
    <w:name w:val="WW8Num6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8" w15:restartNumberingAfterBreak="0">
    <w:nsid w:val="0000001A"/>
    <w:multiLevelType w:val="multilevel"/>
    <w:tmpl w:val="0000001A"/>
    <w:name w:val="WW8Num65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9" w15:restartNumberingAfterBreak="0">
    <w:nsid w:val="0000001B"/>
    <w:multiLevelType w:val="multilevel"/>
    <w:tmpl w:val="C3540562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80" w:hanging="45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0"/>
        </w:tabs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80" w:hanging="1440"/>
      </w:pPr>
      <w:rPr>
        <w:rFonts w:hint="default"/>
      </w:rPr>
    </w:lvl>
  </w:abstractNum>
  <w:abstractNum w:abstractNumId="20" w15:restartNumberingAfterBreak="0">
    <w:nsid w:val="0000001C"/>
    <w:multiLevelType w:val="multilevel"/>
    <w:tmpl w:val="CB88999A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1" w15:restartNumberingAfterBreak="0">
    <w:nsid w:val="0000001D"/>
    <w:multiLevelType w:val="multilevel"/>
    <w:tmpl w:val="0000001D"/>
    <w:name w:val="WW8Num68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2" w15:restartNumberingAfterBreak="0">
    <w:nsid w:val="0000001E"/>
    <w:multiLevelType w:val="multilevel"/>
    <w:tmpl w:val="0000001E"/>
    <w:name w:val="WW8Num69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3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4" w15:restartNumberingAfterBreak="0">
    <w:nsid w:val="00000025"/>
    <w:multiLevelType w:val="single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5" w15:restartNumberingAfterBreak="0">
    <w:nsid w:val="00000026"/>
    <w:multiLevelType w:val="multilevel"/>
    <w:tmpl w:val="00000026"/>
    <w:name w:val="RTF_Num 5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6" w15:restartNumberingAfterBreak="0">
    <w:nsid w:val="00000028"/>
    <w:multiLevelType w:val="multilevel"/>
    <w:tmpl w:val="00000028"/>
    <w:name w:val="RTF_Num 6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7" w15:restartNumberingAfterBreak="0">
    <w:nsid w:val="01A97112"/>
    <w:multiLevelType w:val="multilevel"/>
    <w:tmpl w:val="CEC26DDC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8" w15:restartNumberingAfterBreak="0">
    <w:nsid w:val="05361F2E"/>
    <w:multiLevelType w:val="multilevel"/>
    <w:tmpl w:val="58DEA9EA"/>
    <w:lvl w:ilvl="0">
      <w:start w:val="1"/>
      <w:numFmt w:val="decimal"/>
      <w:pStyle w:val="Heading1"/>
      <w:suff w:val="space"/>
      <w:lvlText w:val="%1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29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0BDC3817"/>
    <w:multiLevelType w:val="multilevel"/>
    <w:tmpl w:val="01684E8A"/>
    <w:name w:val="WW8Num42"/>
    <w:lvl w:ilvl="0">
      <w:start w:val="1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0E562F8D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2" w15:restartNumberingAfterBreak="0">
    <w:nsid w:val="116A39B6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3" w15:restartNumberingAfterBreak="0">
    <w:nsid w:val="17391AF3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4" w15:restartNumberingAfterBreak="0">
    <w:nsid w:val="1C8D088C"/>
    <w:multiLevelType w:val="hybridMultilevel"/>
    <w:tmpl w:val="280CB6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21F90757"/>
    <w:multiLevelType w:val="multilevel"/>
    <w:tmpl w:val="6F207C9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6" w15:restartNumberingAfterBreak="0">
    <w:nsid w:val="243531A2"/>
    <w:multiLevelType w:val="hybridMultilevel"/>
    <w:tmpl w:val="D16CABFA"/>
    <w:lvl w:ilvl="0" w:tplc="0419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 w15:restartNumberingAfterBreak="0">
    <w:nsid w:val="263D1AB2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8" w15:restartNumberingAfterBreak="0">
    <w:nsid w:val="268C0C74"/>
    <w:multiLevelType w:val="hybridMultilevel"/>
    <w:tmpl w:val="E9564638"/>
    <w:lvl w:ilvl="0" w:tplc="460E0AD4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b w:val="0"/>
        <w:i w:val="0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A123DDE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40" w15:restartNumberingAfterBreak="0">
    <w:nsid w:val="2ED43F02"/>
    <w:multiLevelType w:val="hybridMultilevel"/>
    <w:tmpl w:val="2064F912"/>
    <w:lvl w:ilvl="0" w:tplc="F43EABFE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F7548A1"/>
    <w:multiLevelType w:val="hybridMultilevel"/>
    <w:tmpl w:val="B5E6D752"/>
    <w:lvl w:ilvl="0" w:tplc="25AA6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18160E7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43" w15:restartNumberingAfterBreak="0">
    <w:nsid w:val="32D30365"/>
    <w:multiLevelType w:val="hybridMultilevel"/>
    <w:tmpl w:val="D7D468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34E7E46"/>
    <w:multiLevelType w:val="hybridMultilevel"/>
    <w:tmpl w:val="1E34FCD4"/>
    <w:lvl w:ilvl="0" w:tplc="3F20408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A42C65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46" w15:restartNumberingAfterBreak="0">
    <w:nsid w:val="3FA97F53"/>
    <w:multiLevelType w:val="multilevel"/>
    <w:tmpl w:val="F5FC7D6E"/>
    <w:name w:val="WW8Num33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7" w15:restartNumberingAfterBreak="0">
    <w:nsid w:val="402918AB"/>
    <w:multiLevelType w:val="multilevel"/>
    <w:tmpl w:val="DB40E7C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8" w15:restartNumberingAfterBreak="0">
    <w:nsid w:val="40954DB0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49" w15:restartNumberingAfterBreak="0">
    <w:nsid w:val="41436FE4"/>
    <w:multiLevelType w:val="hybridMultilevel"/>
    <w:tmpl w:val="74F67756"/>
    <w:name w:val="WW8Num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4A9E62CB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52" w15:restartNumberingAfterBreak="0">
    <w:nsid w:val="4BC03AE9"/>
    <w:multiLevelType w:val="hybridMultilevel"/>
    <w:tmpl w:val="57582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0EE102E"/>
    <w:multiLevelType w:val="hybridMultilevel"/>
    <w:tmpl w:val="DACC84BC"/>
    <w:lvl w:ilvl="0" w:tplc="041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54" w15:restartNumberingAfterBreak="0">
    <w:nsid w:val="56FF4BF3"/>
    <w:multiLevelType w:val="hybridMultilevel"/>
    <w:tmpl w:val="EC449B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5" w15:restartNumberingAfterBreak="0">
    <w:nsid w:val="575111EB"/>
    <w:multiLevelType w:val="hybridMultilevel"/>
    <w:tmpl w:val="BEF421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F963D6D"/>
    <w:multiLevelType w:val="hybridMultilevel"/>
    <w:tmpl w:val="9FF63230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31E3469"/>
    <w:multiLevelType w:val="hybridMultilevel"/>
    <w:tmpl w:val="D586163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39475FF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59" w15:restartNumberingAfterBreak="0">
    <w:nsid w:val="67740B65"/>
    <w:multiLevelType w:val="hybridMultilevel"/>
    <w:tmpl w:val="963AC8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A10A16"/>
    <w:multiLevelType w:val="hybridMultilevel"/>
    <w:tmpl w:val="2AA2020A"/>
    <w:lvl w:ilvl="0" w:tplc="7E6C97A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18343E"/>
    <w:multiLevelType w:val="hybridMultilevel"/>
    <w:tmpl w:val="F580CC54"/>
    <w:lvl w:ilvl="0" w:tplc="D00E1EE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2EE5D80"/>
    <w:multiLevelType w:val="hybridMultilevel"/>
    <w:tmpl w:val="61E03E64"/>
    <w:lvl w:ilvl="0" w:tplc="7B76EB7E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 w15:restartNumberingAfterBreak="0">
    <w:nsid w:val="73CA5FFA"/>
    <w:multiLevelType w:val="hybridMultilevel"/>
    <w:tmpl w:val="9EEE8F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E86CD5"/>
    <w:multiLevelType w:val="multilevel"/>
    <w:tmpl w:val="DF5EDBE6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num w:numId="1">
    <w:abstractNumId w:val="28"/>
  </w:num>
  <w:num w:numId="2">
    <w:abstractNumId w:val="54"/>
  </w:num>
  <w:num w:numId="3">
    <w:abstractNumId w:val="56"/>
  </w:num>
  <w:num w:numId="4">
    <w:abstractNumId w:val="40"/>
  </w:num>
  <w:num w:numId="5">
    <w:abstractNumId w:val="3"/>
  </w:num>
  <w:num w:numId="6">
    <w:abstractNumId w:val="9"/>
  </w:num>
  <w:num w:numId="7">
    <w:abstractNumId w:val="1"/>
  </w:num>
  <w:num w:numId="8">
    <w:abstractNumId w:val="20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7"/>
  </w:num>
  <w:num w:numId="21">
    <w:abstractNumId w:val="36"/>
  </w:num>
  <w:num w:numId="22">
    <w:abstractNumId w:val="63"/>
  </w:num>
  <w:num w:numId="23">
    <w:abstractNumId w:val="59"/>
  </w:num>
  <w:num w:numId="24">
    <w:abstractNumId w:val="27"/>
  </w:num>
  <w:num w:numId="25">
    <w:abstractNumId w:val="58"/>
  </w:num>
  <w:num w:numId="26">
    <w:abstractNumId w:val="32"/>
  </w:num>
  <w:num w:numId="27">
    <w:abstractNumId w:val="39"/>
  </w:num>
  <w:num w:numId="28">
    <w:abstractNumId w:val="37"/>
  </w:num>
  <w:num w:numId="29">
    <w:abstractNumId w:val="45"/>
  </w:num>
  <w:num w:numId="30">
    <w:abstractNumId w:val="51"/>
  </w:num>
  <w:num w:numId="31">
    <w:abstractNumId w:val="33"/>
  </w:num>
  <w:num w:numId="32">
    <w:abstractNumId w:val="42"/>
  </w:num>
  <w:num w:numId="33">
    <w:abstractNumId w:val="31"/>
  </w:num>
  <w:num w:numId="34">
    <w:abstractNumId w:val="48"/>
  </w:num>
  <w:num w:numId="35">
    <w:abstractNumId w:val="53"/>
  </w:num>
  <w:num w:numId="36">
    <w:abstractNumId w:val="64"/>
  </w:num>
  <w:num w:numId="37">
    <w:abstractNumId w:val="57"/>
  </w:num>
  <w:num w:numId="38">
    <w:abstractNumId w:val="35"/>
  </w:num>
  <w:num w:numId="39">
    <w:abstractNumId w:val="43"/>
  </w:num>
  <w:num w:numId="40">
    <w:abstractNumId w:val="34"/>
  </w:num>
  <w:num w:numId="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5"/>
  </w:num>
  <w:num w:numId="43">
    <w:abstractNumId w:val="41"/>
  </w:num>
  <w:num w:numId="44">
    <w:abstractNumId w:val="44"/>
  </w:num>
  <w:num w:numId="45">
    <w:abstractNumId w:val="60"/>
  </w:num>
  <w:num w:numId="46">
    <w:abstractNumId w:val="52"/>
  </w:num>
  <w:num w:numId="47">
    <w:abstractNumId w:val="62"/>
  </w:num>
  <w:num w:numId="48">
    <w:abstractNumId w:val="30"/>
  </w:num>
  <w:num w:numId="49">
    <w:abstractNumId w:val="47"/>
  </w:num>
  <w:num w:numId="50">
    <w:abstractNumId w:val="61"/>
  </w:num>
  <w:num w:numId="5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8"/>
    <w:lvlOverride w:ilvl="0">
      <w:startOverride w:val="9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61F"/>
    <w:rsid w:val="000012D7"/>
    <w:rsid w:val="00001C38"/>
    <w:rsid w:val="00006D37"/>
    <w:rsid w:val="0000754E"/>
    <w:rsid w:val="000151BE"/>
    <w:rsid w:val="000206C3"/>
    <w:rsid w:val="00023F51"/>
    <w:rsid w:val="000240BC"/>
    <w:rsid w:val="00026E8B"/>
    <w:rsid w:val="000271E5"/>
    <w:rsid w:val="000357FB"/>
    <w:rsid w:val="000365A7"/>
    <w:rsid w:val="00040AA4"/>
    <w:rsid w:val="00040B76"/>
    <w:rsid w:val="00047D28"/>
    <w:rsid w:val="000531F5"/>
    <w:rsid w:val="000548DE"/>
    <w:rsid w:val="000567F3"/>
    <w:rsid w:val="0006203B"/>
    <w:rsid w:val="00062C9A"/>
    <w:rsid w:val="00072591"/>
    <w:rsid w:val="00074249"/>
    <w:rsid w:val="000769E1"/>
    <w:rsid w:val="00080F13"/>
    <w:rsid w:val="00085DDC"/>
    <w:rsid w:val="00086A02"/>
    <w:rsid w:val="000876EE"/>
    <w:rsid w:val="0009040D"/>
    <w:rsid w:val="00092E00"/>
    <w:rsid w:val="000964A9"/>
    <w:rsid w:val="000A1739"/>
    <w:rsid w:val="000A513C"/>
    <w:rsid w:val="000B2925"/>
    <w:rsid w:val="000B2D99"/>
    <w:rsid w:val="000B3BA1"/>
    <w:rsid w:val="000B5969"/>
    <w:rsid w:val="000B5E1B"/>
    <w:rsid w:val="000B6664"/>
    <w:rsid w:val="000C523D"/>
    <w:rsid w:val="000C66A5"/>
    <w:rsid w:val="000C7366"/>
    <w:rsid w:val="000D35E1"/>
    <w:rsid w:val="000D361D"/>
    <w:rsid w:val="000D3EE4"/>
    <w:rsid w:val="000D509A"/>
    <w:rsid w:val="000D6132"/>
    <w:rsid w:val="000D78C8"/>
    <w:rsid w:val="000E49E8"/>
    <w:rsid w:val="000E57E4"/>
    <w:rsid w:val="000E5F82"/>
    <w:rsid w:val="000E64FE"/>
    <w:rsid w:val="000F0953"/>
    <w:rsid w:val="000F4313"/>
    <w:rsid w:val="00102230"/>
    <w:rsid w:val="00104A90"/>
    <w:rsid w:val="00113705"/>
    <w:rsid w:val="00114A17"/>
    <w:rsid w:val="00117EC1"/>
    <w:rsid w:val="001222A7"/>
    <w:rsid w:val="00123B8C"/>
    <w:rsid w:val="001252E7"/>
    <w:rsid w:val="00126F3F"/>
    <w:rsid w:val="0013149A"/>
    <w:rsid w:val="0013153A"/>
    <w:rsid w:val="00131659"/>
    <w:rsid w:val="00140C64"/>
    <w:rsid w:val="00143C45"/>
    <w:rsid w:val="0014757B"/>
    <w:rsid w:val="00150C8A"/>
    <w:rsid w:val="00152E2A"/>
    <w:rsid w:val="00156846"/>
    <w:rsid w:val="00157474"/>
    <w:rsid w:val="001607B3"/>
    <w:rsid w:val="00162A3D"/>
    <w:rsid w:val="0016311C"/>
    <w:rsid w:val="001636DF"/>
    <w:rsid w:val="00163F9D"/>
    <w:rsid w:val="001650C1"/>
    <w:rsid w:val="001679A3"/>
    <w:rsid w:val="00170AF7"/>
    <w:rsid w:val="001757F9"/>
    <w:rsid w:val="0017694F"/>
    <w:rsid w:val="00176D49"/>
    <w:rsid w:val="001813F0"/>
    <w:rsid w:val="00182ABE"/>
    <w:rsid w:val="00183252"/>
    <w:rsid w:val="0018752C"/>
    <w:rsid w:val="00187E6A"/>
    <w:rsid w:val="001903A0"/>
    <w:rsid w:val="001905D6"/>
    <w:rsid w:val="00192E03"/>
    <w:rsid w:val="00192FDD"/>
    <w:rsid w:val="001A4F85"/>
    <w:rsid w:val="001A683F"/>
    <w:rsid w:val="001A7B24"/>
    <w:rsid w:val="001B12E8"/>
    <w:rsid w:val="001B1C21"/>
    <w:rsid w:val="001B399A"/>
    <w:rsid w:val="001C1426"/>
    <w:rsid w:val="001C16AA"/>
    <w:rsid w:val="001C202B"/>
    <w:rsid w:val="001D2D2F"/>
    <w:rsid w:val="001D3013"/>
    <w:rsid w:val="001D332D"/>
    <w:rsid w:val="001D5C05"/>
    <w:rsid w:val="001D7933"/>
    <w:rsid w:val="001E2F76"/>
    <w:rsid w:val="001E437D"/>
    <w:rsid w:val="001E53F3"/>
    <w:rsid w:val="001F7792"/>
    <w:rsid w:val="00200BD4"/>
    <w:rsid w:val="0020256C"/>
    <w:rsid w:val="0020661D"/>
    <w:rsid w:val="0021664C"/>
    <w:rsid w:val="00216D08"/>
    <w:rsid w:val="00216E19"/>
    <w:rsid w:val="00217AC2"/>
    <w:rsid w:val="00221BDB"/>
    <w:rsid w:val="00222877"/>
    <w:rsid w:val="00223F9E"/>
    <w:rsid w:val="00224645"/>
    <w:rsid w:val="00224E9C"/>
    <w:rsid w:val="002254CB"/>
    <w:rsid w:val="00225E95"/>
    <w:rsid w:val="00230C7F"/>
    <w:rsid w:val="00234317"/>
    <w:rsid w:val="002375EF"/>
    <w:rsid w:val="00237F7C"/>
    <w:rsid w:val="002423F4"/>
    <w:rsid w:val="002472CC"/>
    <w:rsid w:val="002510F9"/>
    <w:rsid w:val="00255572"/>
    <w:rsid w:val="00261E23"/>
    <w:rsid w:val="002635A8"/>
    <w:rsid w:val="002637A9"/>
    <w:rsid w:val="00264DEA"/>
    <w:rsid w:val="002704FB"/>
    <w:rsid w:val="0027696C"/>
    <w:rsid w:val="002808F7"/>
    <w:rsid w:val="002847B0"/>
    <w:rsid w:val="00285DD0"/>
    <w:rsid w:val="002966EC"/>
    <w:rsid w:val="00296E60"/>
    <w:rsid w:val="00296EED"/>
    <w:rsid w:val="00296FBC"/>
    <w:rsid w:val="002A46AA"/>
    <w:rsid w:val="002A5E3B"/>
    <w:rsid w:val="002B0B2D"/>
    <w:rsid w:val="002B3940"/>
    <w:rsid w:val="002B423A"/>
    <w:rsid w:val="002B5DCA"/>
    <w:rsid w:val="002C179C"/>
    <w:rsid w:val="002C2148"/>
    <w:rsid w:val="002D0099"/>
    <w:rsid w:val="002D682E"/>
    <w:rsid w:val="002D7402"/>
    <w:rsid w:val="002D74A0"/>
    <w:rsid w:val="002D7B13"/>
    <w:rsid w:val="002E0F9B"/>
    <w:rsid w:val="002F1DE9"/>
    <w:rsid w:val="002F2F7A"/>
    <w:rsid w:val="002F51B3"/>
    <w:rsid w:val="002F70C3"/>
    <w:rsid w:val="002F712D"/>
    <w:rsid w:val="003000A0"/>
    <w:rsid w:val="0030375B"/>
    <w:rsid w:val="003044DD"/>
    <w:rsid w:val="00306D5F"/>
    <w:rsid w:val="00312F04"/>
    <w:rsid w:val="00314F84"/>
    <w:rsid w:val="00316850"/>
    <w:rsid w:val="00321225"/>
    <w:rsid w:val="00322EB0"/>
    <w:rsid w:val="0032421D"/>
    <w:rsid w:val="00324AC3"/>
    <w:rsid w:val="00330E90"/>
    <w:rsid w:val="00333A58"/>
    <w:rsid w:val="00336083"/>
    <w:rsid w:val="00341B9F"/>
    <w:rsid w:val="00343392"/>
    <w:rsid w:val="00343CD4"/>
    <w:rsid w:val="00351A69"/>
    <w:rsid w:val="00355486"/>
    <w:rsid w:val="003568E9"/>
    <w:rsid w:val="003704FA"/>
    <w:rsid w:val="00370F07"/>
    <w:rsid w:val="00372791"/>
    <w:rsid w:val="00374D69"/>
    <w:rsid w:val="00375552"/>
    <w:rsid w:val="003809BA"/>
    <w:rsid w:val="00385451"/>
    <w:rsid w:val="003875B2"/>
    <w:rsid w:val="00393923"/>
    <w:rsid w:val="00395642"/>
    <w:rsid w:val="00396FBC"/>
    <w:rsid w:val="003A0D09"/>
    <w:rsid w:val="003A17B5"/>
    <w:rsid w:val="003A2FBE"/>
    <w:rsid w:val="003A56AA"/>
    <w:rsid w:val="003A5818"/>
    <w:rsid w:val="003B127F"/>
    <w:rsid w:val="003B236F"/>
    <w:rsid w:val="003B7F6D"/>
    <w:rsid w:val="003C2D95"/>
    <w:rsid w:val="003C6BD1"/>
    <w:rsid w:val="003D0EAE"/>
    <w:rsid w:val="003D7292"/>
    <w:rsid w:val="003E052E"/>
    <w:rsid w:val="003E6FEB"/>
    <w:rsid w:val="003F2830"/>
    <w:rsid w:val="003F4727"/>
    <w:rsid w:val="003F5C09"/>
    <w:rsid w:val="003F606D"/>
    <w:rsid w:val="003F69ED"/>
    <w:rsid w:val="003F78DA"/>
    <w:rsid w:val="004049B6"/>
    <w:rsid w:val="004109DB"/>
    <w:rsid w:val="00413317"/>
    <w:rsid w:val="004133FA"/>
    <w:rsid w:val="004143A8"/>
    <w:rsid w:val="00417502"/>
    <w:rsid w:val="00421D33"/>
    <w:rsid w:val="00423474"/>
    <w:rsid w:val="00425ED9"/>
    <w:rsid w:val="004262DB"/>
    <w:rsid w:val="00434003"/>
    <w:rsid w:val="00450102"/>
    <w:rsid w:val="00452B20"/>
    <w:rsid w:val="00454FD8"/>
    <w:rsid w:val="004568EB"/>
    <w:rsid w:val="00456C16"/>
    <w:rsid w:val="00461DA8"/>
    <w:rsid w:val="00467C9B"/>
    <w:rsid w:val="004706C1"/>
    <w:rsid w:val="0047107C"/>
    <w:rsid w:val="00472264"/>
    <w:rsid w:val="00472E70"/>
    <w:rsid w:val="00477936"/>
    <w:rsid w:val="00483011"/>
    <w:rsid w:val="00485DFA"/>
    <w:rsid w:val="004868B3"/>
    <w:rsid w:val="00492066"/>
    <w:rsid w:val="00495315"/>
    <w:rsid w:val="00495AD1"/>
    <w:rsid w:val="00495CD8"/>
    <w:rsid w:val="00497092"/>
    <w:rsid w:val="00497250"/>
    <w:rsid w:val="00497DA3"/>
    <w:rsid w:val="004A1819"/>
    <w:rsid w:val="004A73B8"/>
    <w:rsid w:val="004A78B8"/>
    <w:rsid w:val="004C1666"/>
    <w:rsid w:val="004C304E"/>
    <w:rsid w:val="004C3D36"/>
    <w:rsid w:val="004C6447"/>
    <w:rsid w:val="004D0A79"/>
    <w:rsid w:val="004D1276"/>
    <w:rsid w:val="004D1B4E"/>
    <w:rsid w:val="004E3360"/>
    <w:rsid w:val="004F1140"/>
    <w:rsid w:val="004F2A56"/>
    <w:rsid w:val="004F3297"/>
    <w:rsid w:val="004F3818"/>
    <w:rsid w:val="004F443F"/>
    <w:rsid w:val="004F5879"/>
    <w:rsid w:val="004F6FAC"/>
    <w:rsid w:val="00504D4F"/>
    <w:rsid w:val="00505100"/>
    <w:rsid w:val="005062DF"/>
    <w:rsid w:val="00506E48"/>
    <w:rsid w:val="00512D3C"/>
    <w:rsid w:val="005145DE"/>
    <w:rsid w:val="00514A2C"/>
    <w:rsid w:val="0051575A"/>
    <w:rsid w:val="00515DA0"/>
    <w:rsid w:val="00522868"/>
    <w:rsid w:val="00527959"/>
    <w:rsid w:val="005321BA"/>
    <w:rsid w:val="00533756"/>
    <w:rsid w:val="005446A0"/>
    <w:rsid w:val="005452E4"/>
    <w:rsid w:val="00545423"/>
    <w:rsid w:val="00545F1A"/>
    <w:rsid w:val="00547013"/>
    <w:rsid w:val="005479B5"/>
    <w:rsid w:val="00554CA0"/>
    <w:rsid w:val="005551E8"/>
    <w:rsid w:val="00555C22"/>
    <w:rsid w:val="005572B0"/>
    <w:rsid w:val="00557CB6"/>
    <w:rsid w:val="00560739"/>
    <w:rsid w:val="00562700"/>
    <w:rsid w:val="005652CC"/>
    <w:rsid w:val="005714B1"/>
    <w:rsid w:val="00571C85"/>
    <w:rsid w:val="00571E32"/>
    <w:rsid w:val="00573EF1"/>
    <w:rsid w:val="00576716"/>
    <w:rsid w:val="00576C85"/>
    <w:rsid w:val="00580AC8"/>
    <w:rsid w:val="00581F8B"/>
    <w:rsid w:val="00587490"/>
    <w:rsid w:val="0058756B"/>
    <w:rsid w:val="0059078B"/>
    <w:rsid w:val="00592AA3"/>
    <w:rsid w:val="00593F6C"/>
    <w:rsid w:val="00595520"/>
    <w:rsid w:val="0059552D"/>
    <w:rsid w:val="005A1197"/>
    <w:rsid w:val="005A2342"/>
    <w:rsid w:val="005A42AC"/>
    <w:rsid w:val="005A4D54"/>
    <w:rsid w:val="005B0EF1"/>
    <w:rsid w:val="005B41C4"/>
    <w:rsid w:val="005B44C7"/>
    <w:rsid w:val="005C112D"/>
    <w:rsid w:val="005C2A21"/>
    <w:rsid w:val="005C4440"/>
    <w:rsid w:val="005C50AC"/>
    <w:rsid w:val="005C7ECD"/>
    <w:rsid w:val="005C7F24"/>
    <w:rsid w:val="005D1A8F"/>
    <w:rsid w:val="005D5E5A"/>
    <w:rsid w:val="005D77A2"/>
    <w:rsid w:val="005E0A48"/>
    <w:rsid w:val="005E104B"/>
    <w:rsid w:val="005E20CB"/>
    <w:rsid w:val="005E458D"/>
    <w:rsid w:val="005E4774"/>
    <w:rsid w:val="005E7384"/>
    <w:rsid w:val="00600CB8"/>
    <w:rsid w:val="00600D3E"/>
    <w:rsid w:val="006019AE"/>
    <w:rsid w:val="00602CFF"/>
    <w:rsid w:val="00604E00"/>
    <w:rsid w:val="00606075"/>
    <w:rsid w:val="00606BD1"/>
    <w:rsid w:val="00607DE5"/>
    <w:rsid w:val="006151EB"/>
    <w:rsid w:val="0061522A"/>
    <w:rsid w:val="00616B55"/>
    <w:rsid w:val="00616C11"/>
    <w:rsid w:val="00617CDD"/>
    <w:rsid w:val="00620687"/>
    <w:rsid w:val="00623F08"/>
    <w:rsid w:val="006244DD"/>
    <w:rsid w:val="006309CD"/>
    <w:rsid w:val="006372E9"/>
    <w:rsid w:val="0064126E"/>
    <w:rsid w:val="00644ACE"/>
    <w:rsid w:val="006465DF"/>
    <w:rsid w:val="00646F42"/>
    <w:rsid w:val="00651484"/>
    <w:rsid w:val="006526B1"/>
    <w:rsid w:val="00655A02"/>
    <w:rsid w:val="006600CD"/>
    <w:rsid w:val="0066744B"/>
    <w:rsid w:val="00667AD0"/>
    <w:rsid w:val="00674EF1"/>
    <w:rsid w:val="00675C30"/>
    <w:rsid w:val="006827F8"/>
    <w:rsid w:val="00685C2B"/>
    <w:rsid w:val="006907A4"/>
    <w:rsid w:val="00695111"/>
    <w:rsid w:val="006A2F71"/>
    <w:rsid w:val="006A30F3"/>
    <w:rsid w:val="006A367F"/>
    <w:rsid w:val="006A66DF"/>
    <w:rsid w:val="006B14C9"/>
    <w:rsid w:val="006B1710"/>
    <w:rsid w:val="006B2D79"/>
    <w:rsid w:val="006B7906"/>
    <w:rsid w:val="006C36C4"/>
    <w:rsid w:val="006C375C"/>
    <w:rsid w:val="006D2969"/>
    <w:rsid w:val="006D38E8"/>
    <w:rsid w:val="006D6D08"/>
    <w:rsid w:val="006E3FDF"/>
    <w:rsid w:val="006E5803"/>
    <w:rsid w:val="006F56BB"/>
    <w:rsid w:val="006F577B"/>
    <w:rsid w:val="00705104"/>
    <w:rsid w:val="0072049C"/>
    <w:rsid w:val="007251EB"/>
    <w:rsid w:val="007261CF"/>
    <w:rsid w:val="007318BC"/>
    <w:rsid w:val="0074161C"/>
    <w:rsid w:val="00750BFF"/>
    <w:rsid w:val="007515BF"/>
    <w:rsid w:val="007519F2"/>
    <w:rsid w:val="007532C3"/>
    <w:rsid w:val="0075650A"/>
    <w:rsid w:val="00756BE7"/>
    <w:rsid w:val="00761317"/>
    <w:rsid w:val="00762ACF"/>
    <w:rsid w:val="00763DEB"/>
    <w:rsid w:val="00764486"/>
    <w:rsid w:val="00764B62"/>
    <w:rsid w:val="00765A2A"/>
    <w:rsid w:val="00765B67"/>
    <w:rsid w:val="00765F38"/>
    <w:rsid w:val="00767DAB"/>
    <w:rsid w:val="007707A6"/>
    <w:rsid w:val="00772799"/>
    <w:rsid w:val="007734FA"/>
    <w:rsid w:val="007741E8"/>
    <w:rsid w:val="00786576"/>
    <w:rsid w:val="00791D40"/>
    <w:rsid w:val="00793C47"/>
    <w:rsid w:val="00794B1C"/>
    <w:rsid w:val="00797872"/>
    <w:rsid w:val="007A09D4"/>
    <w:rsid w:val="007A4595"/>
    <w:rsid w:val="007B1FC0"/>
    <w:rsid w:val="007B2837"/>
    <w:rsid w:val="007B2965"/>
    <w:rsid w:val="007B2B5F"/>
    <w:rsid w:val="007C4620"/>
    <w:rsid w:val="007C596C"/>
    <w:rsid w:val="007C604C"/>
    <w:rsid w:val="007C68F1"/>
    <w:rsid w:val="007C7D1B"/>
    <w:rsid w:val="007D1A81"/>
    <w:rsid w:val="007D30AC"/>
    <w:rsid w:val="007D6832"/>
    <w:rsid w:val="007D70DF"/>
    <w:rsid w:val="007D79E4"/>
    <w:rsid w:val="007E4521"/>
    <w:rsid w:val="007E6782"/>
    <w:rsid w:val="007E740C"/>
    <w:rsid w:val="007E781B"/>
    <w:rsid w:val="007F03E0"/>
    <w:rsid w:val="00807613"/>
    <w:rsid w:val="008174BE"/>
    <w:rsid w:val="00820F20"/>
    <w:rsid w:val="00826657"/>
    <w:rsid w:val="00827319"/>
    <w:rsid w:val="00831511"/>
    <w:rsid w:val="008323D9"/>
    <w:rsid w:val="00833E67"/>
    <w:rsid w:val="0083711C"/>
    <w:rsid w:val="0084167B"/>
    <w:rsid w:val="00843024"/>
    <w:rsid w:val="008446E9"/>
    <w:rsid w:val="00851489"/>
    <w:rsid w:val="0085301C"/>
    <w:rsid w:val="00855588"/>
    <w:rsid w:val="00855FB8"/>
    <w:rsid w:val="00857F1A"/>
    <w:rsid w:val="00860092"/>
    <w:rsid w:val="00860958"/>
    <w:rsid w:val="00861041"/>
    <w:rsid w:val="0086243B"/>
    <w:rsid w:val="008642AD"/>
    <w:rsid w:val="00864CF2"/>
    <w:rsid w:val="00881DD3"/>
    <w:rsid w:val="00883A85"/>
    <w:rsid w:val="008857CF"/>
    <w:rsid w:val="00887786"/>
    <w:rsid w:val="00887CC7"/>
    <w:rsid w:val="00890538"/>
    <w:rsid w:val="008928A1"/>
    <w:rsid w:val="00892C1F"/>
    <w:rsid w:val="00893B62"/>
    <w:rsid w:val="00894508"/>
    <w:rsid w:val="008A37CD"/>
    <w:rsid w:val="008B208A"/>
    <w:rsid w:val="008B349A"/>
    <w:rsid w:val="008B562B"/>
    <w:rsid w:val="008C38D5"/>
    <w:rsid w:val="008C464A"/>
    <w:rsid w:val="008C4994"/>
    <w:rsid w:val="008C60FF"/>
    <w:rsid w:val="008C6A14"/>
    <w:rsid w:val="008C7BB6"/>
    <w:rsid w:val="008D3380"/>
    <w:rsid w:val="008D379F"/>
    <w:rsid w:val="008E1AAB"/>
    <w:rsid w:val="008E265F"/>
    <w:rsid w:val="008F2BBA"/>
    <w:rsid w:val="008F426F"/>
    <w:rsid w:val="008F56BB"/>
    <w:rsid w:val="008F6884"/>
    <w:rsid w:val="009071BE"/>
    <w:rsid w:val="009138A4"/>
    <w:rsid w:val="00915C4F"/>
    <w:rsid w:val="009162E6"/>
    <w:rsid w:val="00916E11"/>
    <w:rsid w:val="0092069E"/>
    <w:rsid w:val="00921657"/>
    <w:rsid w:val="00921F5D"/>
    <w:rsid w:val="00922699"/>
    <w:rsid w:val="00925188"/>
    <w:rsid w:val="009258E5"/>
    <w:rsid w:val="00926378"/>
    <w:rsid w:val="009328DE"/>
    <w:rsid w:val="00932AAC"/>
    <w:rsid w:val="00933948"/>
    <w:rsid w:val="00937EE1"/>
    <w:rsid w:val="00942AF0"/>
    <w:rsid w:val="00951797"/>
    <w:rsid w:val="00951A7F"/>
    <w:rsid w:val="00953752"/>
    <w:rsid w:val="00955C38"/>
    <w:rsid w:val="00956487"/>
    <w:rsid w:val="0096659B"/>
    <w:rsid w:val="0097314D"/>
    <w:rsid w:val="0097540F"/>
    <w:rsid w:val="00977CEC"/>
    <w:rsid w:val="00981568"/>
    <w:rsid w:val="00981F47"/>
    <w:rsid w:val="009858A7"/>
    <w:rsid w:val="00987F73"/>
    <w:rsid w:val="0099472C"/>
    <w:rsid w:val="009A0B8E"/>
    <w:rsid w:val="009A30B6"/>
    <w:rsid w:val="009A453B"/>
    <w:rsid w:val="009A6E55"/>
    <w:rsid w:val="009A78E9"/>
    <w:rsid w:val="009B2D91"/>
    <w:rsid w:val="009B39F2"/>
    <w:rsid w:val="009B3CEA"/>
    <w:rsid w:val="009B4B8C"/>
    <w:rsid w:val="009B6D97"/>
    <w:rsid w:val="009B73DA"/>
    <w:rsid w:val="009C11D7"/>
    <w:rsid w:val="009C25A6"/>
    <w:rsid w:val="009C43CE"/>
    <w:rsid w:val="009C4EEC"/>
    <w:rsid w:val="009D0C46"/>
    <w:rsid w:val="009D2104"/>
    <w:rsid w:val="009D3D57"/>
    <w:rsid w:val="009D6216"/>
    <w:rsid w:val="009E3E5D"/>
    <w:rsid w:val="009E4B03"/>
    <w:rsid w:val="009E580B"/>
    <w:rsid w:val="009F05A2"/>
    <w:rsid w:val="009F0941"/>
    <w:rsid w:val="009F34DC"/>
    <w:rsid w:val="009F4735"/>
    <w:rsid w:val="009F4D8B"/>
    <w:rsid w:val="00A025AD"/>
    <w:rsid w:val="00A02CEB"/>
    <w:rsid w:val="00A0577E"/>
    <w:rsid w:val="00A070AB"/>
    <w:rsid w:val="00A074E5"/>
    <w:rsid w:val="00A11BAB"/>
    <w:rsid w:val="00A137A8"/>
    <w:rsid w:val="00A13F37"/>
    <w:rsid w:val="00A16B74"/>
    <w:rsid w:val="00A2398F"/>
    <w:rsid w:val="00A27E3F"/>
    <w:rsid w:val="00A30AE0"/>
    <w:rsid w:val="00A35BAA"/>
    <w:rsid w:val="00A4213F"/>
    <w:rsid w:val="00A42303"/>
    <w:rsid w:val="00A42AAB"/>
    <w:rsid w:val="00A432B5"/>
    <w:rsid w:val="00A465B0"/>
    <w:rsid w:val="00A50473"/>
    <w:rsid w:val="00A51A68"/>
    <w:rsid w:val="00A5273D"/>
    <w:rsid w:val="00A54ADB"/>
    <w:rsid w:val="00A606CD"/>
    <w:rsid w:val="00A64B87"/>
    <w:rsid w:val="00A702D4"/>
    <w:rsid w:val="00A72997"/>
    <w:rsid w:val="00A74009"/>
    <w:rsid w:val="00A7767B"/>
    <w:rsid w:val="00A84311"/>
    <w:rsid w:val="00A859B5"/>
    <w:rsid w:val="00A90427"/>
    <w:rsid w:val="00A90F68"/>
    <w:rsid w:val="00A91805"/>
    <w:rsid w:val="00A927CF"/>
    <w:rsid w:val="00A94E5C"/>
    <w:rsid w:val="00AA0028"/>
    <w:rsid w:val="00AA299C"/>
    <w:rsid w:val="00AA5835"/>
    <w:rsid w:val="00AC0ECB"/>
    <w:rsid w:val="00AC43A0"/>
    <w:rsid w:val="00AD0EE6"/>
    <w:rsid w:val="00AD7A6D"/>
    <w:rsid w:val="00AE0539"/>
    <w:rsid w:val="00AE2209"/>
    <w:rsid w:val="00AE2A5C"/>
    <w:rsid w:val="00AE3194"/>
    <w:rsid w:val="00AE3C25"/>
    <w:rsid w:val="00AE45B4"/>
    <w:rsid w:val="00AF2543"/>
    <w:rsid w:val="00AF2F29"/>
    <w:rsid w:val="00AF5DEB"/>
    <w:rsid w:val="00B027F4"/>
    <w:rsid w:val="00B05D6B"/>
    <w:rsid w:val="00B12909"/>
    <w:rsid w:val="00B15942"/>
    <w:rsid w:val="00B16C5C"/>
    <w:rsid w:val="00B241C7"/>
    <w:rsid w:val="00B261E7"/>
    <w:rsid w:val="00B3028D"/>
    <w:rsid w:val="00B30C42"/>
    <w:rsid w:val="00B32CFD"/>
    <w:rsid w:val="00B3369B"/>
    <w:rsid w:val="00B3494F"/>
    <w:rsid w:val="00B34C6C"/>
    <w:rsid w:val="00B3620C"/>
    <w:rsid w:val="00B4195F"/>
    <w:rsid w:val="00B44087"/>
    <w:rsid w:val="00B44F9A"/>
    <w:rsid w:val="00B45381"/>
    <w:rsid w:val="00B47E3C"/>
    <w:rsid w:val="00B55A3D"/>
    <w:rsid w:val="00B60AE2"/>
    <w:rsid w:val="00B60D36"/>
    <w:rsid w:val="00B637F3"/>
    <w:rsid w:val="00B66393"/>
    <w:rsid w:val="00B67518"/>
    <w:rsid w:val="00B67AEE"/>
    <w:rsid w:val="00B67CBC"/>
    <w:rsid w:val="00B71AE2"/>
    <w:rsid w:val="00B71E2A"/>
    <w:rsid w:val="00B74304"/>
    <w:rsid w:val="00B75332"/>
    <w:rsid w:val="00B755C6"/>
    <w:rsid w:val="00B762D3"/>
    <w:rsid w:val="00B8046F"/>
    <w:rsid w:val="00B84028"/>
    <w:rsid w:val="00B85063"/>
    <w:rsid w:val="00B86982"/>
    <w:rsid w:val="00B86C36"/>
    <w:rsid w:val="00B86C4F"/>
    <w:rsid w:val="00B86E65"/>
    <w:rsid w:val="00B90FB8"/>
    <w:rsid w:val="00BA2D3E"/>
    <w:rsid w:val="00BA3585"/>
    <w:rsid w:val="00BA5B43"/>
    <w:rsid w:val="00BA76BD"/>
    <w:rsid w:val="00BB0541"/>
    <w:rsid w:val="00BB2148"/>
    <w:rsid w:val="00BB4043"/>
    <w:rsid w:val="00BB6E69"/>
    <w:rsid w:val="00BC0E14"/>
    <w:rsid w:val="00BC30C0"/>
    <w:rsid w:val="00BC4F7E"/>
    <w:rsid w:val="00BC740A"/>
    <w:rsid w:val="00BD14A8"/>
    <w:rsid w:val="00BD187D"/>
    <w:rsid w:val="00BD245B"/>
    <w:rsid w:val="00BD2E10"/>
    <w:rsid w:val="00BD6FF7"/>
    <w:rsid w:val="00BD7B3B"/>
    <w:rsid w:val="00BE3EAC"/>
    <w:rsid w:val="00BE5E73"/>
    <w:rsid w:val="00BE65CF"/>
    <w:rsid w:val="00C01740"/>
    <w:rsid w:val="00C03118"/>
    <w:rsid w:val="00C10A39"/>
    <w:rsid w:val="00C11533"/>
    <w:rsid w:val="00C12A85"/>
    <w:rsid w:val="00C16A50"/>
    <w:rsid w:val="00C17633"/>
    <w:rsid w:val="00C25127"/>
    <w:rsid w:val="00C2594E"/>
    <w:rsid w:val="00C306EE"/>
    <w:rsid w:val="00C31BBE"/>
    <w:rsid w:val="00C3273B"/>
    <w:rsid w:val="00C33CAC"/>
    <w:rsid w:val="00C357E2"/>
    <w:rsid w:val="00C465E9"/>
    <w:rsid w:val="00C50542"/>
    <w:rsid w:val="00C50711"/>
    <w:rsid w:val="00C50F72"/>
    <w:rsid w:val="00C55EA7"/>
    <w:rsid w:val="00C56B5E"/>
    <w:rsid w:val="00C629E4"/>
    <w:rsid w:val="00C62B3C"/>
    <w:rsid w:val="00C62F70"/>
    <w:rsid w:val="00C648E9"/>
    <w:rsid w:val="00C70562"/>
    <w:rsid w:val="00C7642C"/>
    <w:rsid w:val="00C76980"/>
    <w:rsid w:val="00C77A76"/>
    <w:rsid w:val="00C8027F"/>
    <w:rsid w:val="00C83144"/>
    <w:rsid w:val="00C84458"/>
    <w:rsid w:val="00C860E7"/>
    <w:rsid w:val="00C86C4F"/>
    <w:rsid w:val="00C916AD"/>
    <w:rsid w:val="00C9237E"/>
    <w:rsid w:val="00C951B2"/>
    <w:rsid w:val="00CA3F42"/>
    <w:rsid w:val="00CA5F01"/>
    <w:rsid w:val="00CA73A5"/>
    <w:rsid w:val="00CB0AB7"/>
    <w:rsid w:val="00CB2239"/>
    <w:rsid w:val="00CB677E"/>
    <w:rsid w:val="00CC333D"/>
    <w:rsid w:val="00CC48DA"/>
    <w:rsid w:val="00CC4C02"/>
    <w:rsid w:val="00CC7DD4"/>
    <w:rsid w:val="00CC7E3E"/>
    <w:rsid w:val="00CD01C0"/>
    <w:rsid w:val="00CD086B"/>
    <w:rsid w:val="00CD1751"/>
    <w:rsid w:val="00CD435C"/>
    <w:rsid w:val="00CD4CBE"/>
    <w:rsid w:val="00CE4FE1"/>
    <w:rsid w:val="00CE6668"/>
    <w:rsid w:val="00CE790A"/>
    <w:rsid w:val="00CF598B"/>
    <w:rsid w:val="00CF6A84"/>
    <w:rsid w:val="00D01212"/>
    <w:rsid w:val="00D0161F"/>
    <w:rsid w:val="00D05E79"/>
    <w:rsid w:val="00D10B57"/>
    <w:rsid w:val="00D11DE3"/>
    <w:rsid w:val="00D1289A"/>
    <w:rsid w:val="00D12FCB"/>
    <w:rsid w:val="00D208C6"/>
    <w:rsid w:val="00D21B17"/>
    <w:rsid w:val="00D223C3"/>
    <w:rsid w:val="00D2529D"/>
    <w:rsid w:val="00D314FD"/>
    <w:rsid w:val="00D4042C"/>
    <w:rsid w:val="00D52CFC"/>
    <w:rsid w:val="00D52E57"/>
    <w:rsid w:val="00D5377E"/>
    <w:rsid w:val="00D5380B"/>
    <w:rsid w:val="00D57242"/>
    <w:rsid w:val="00D600BF"/>
    <w:rsid w:val="00D628C1"/>
    <w:rsid w:val="00D643EA"/>
    <w:rsid w:val="00D73342"/>
    <w:rsid w:val="00D73662"/>
    <w:rsid w:val="00D7444C"/>
    <w:rsid w:val="00D74B18"/>
    <w:rsid w:val="00D767C6"/>
    <w:rsid w:val="00D81BEB"/>
    <w:rsid w:val="00D82E9B"/>
    <w:rsid w:val="00D84E86"/>
    <w:rsid w:val="00D85044"/>
    <w:rsid w:val="00D87B5C"/>
    <w:rsid w:val="00D9344B"/>
    <w:rsid w:val="00D93810"/>
    <w:rsid w:val="00D94818"/>
    <w:rsid w:val="00DA221F"/>
    <w:rsid w:val="00DA2374"/>
    <w:rsid w:val="00DA341E"/>
    <w:rsid w:val="00DB0525"/>
    <w:rsid w:val="00DC0A3C"/>
    <w:rsid w:val="00DC163C"/>
    <w:rsid w:val="00DC2ABE"/>
    <w:rsid w:val="00DC2E63"/>
    <w:rsid w:val="00DC6B2D"/>
    <w:rsid w:val="00DD5F23"/>
    <w:rsid w:val="00DD798E"/>
    <w:rsid w:val="00DE1316"/>
    <w:rsid w:val="00DE3B82"/>
    <w:rsid w:val="00DF022C"/>
    <w:rsid w:val="00DF65F3"/>
    <w:rsid w:val="00E04E92"/>
    <w:rsid w:val="00E0540B"/>
    <w:rsid w:val="00E15453"/>
    <w:rsid w:val="00E15599"/>
    <w:rsid w:val="00E21B36"/>
    <w:rsid w:val="00E30535"/>
    <w:rsid w:val="00E32B4E"/>
    <w:rsid w:val="00E35A3C"/>
    <w:rsid w:val="00E35C34"/>
    <w:rsid w:val="00E409C4"/>
    <w:rsid w:val="00E41094"/>
    <w:rsid w:val="00E41128"/>
    <w:rsid w:val="00E4560E"/>
    <w:rsid w:val="00E465DA"/>
    <w:rsid w:val="00E47904"/>
    <w:rsid w:val="00E518A9"/>
    <w:rsid w:val="00E53014"/>
    <w:rsid w:val="00E60386"/>
    <w:rsid w:val="00E61777"/>
    <w:rsid w:val="00E638E2"/>
    <w:rsid w:val="00E713D9"/>
    <w:rsid w:val="00E7167E"/>
    <w:rsid w:val="00E71730"/>
    <w:rsid w:val="00E752FB"/>
    <w:rsid w:val="00E75DEC"/>
    <w:rsid w:val="00E77C03"/>
    <w:rsid w:val="00E80641"/>
    <w:rsid w:val="00E81A76"/>
    <w:rsid w:val="00E840BF"/>
    <w:rsid w:val="00E85FB7"/>
    <w:rsid w:val="00E91E9D"/>
    <w:rsid w:val="00E93A98"/>
    <w:rsid w:val="00E9468F"/>
    <w:rsid w:val="00E947F8"/>
    <w:rsid w:val="00E96291"/>
    <w:rsid w:val="00E971D5"/>
    <w:rsid w:val="00E9765F"/>
    <w:rsid w:val="00EA1512"/>
    <w:rsid w:val="00EA2FBE"/>
    <w:rsid w:val="00EA39C5"/>
    <w:rsid w:val="00EA7071"/>
    <w:rsid w:val="00EA762B"/>
    <w:rsid w:val="00EB0BCB"/>
    <w:rsid w:val="00EB2ACF"/>
    <w:rsid w:val="00EC22AB"/>
    <w:rsid w:val="00EC44E2"/>
    <w:rsid w:val="00EC6D93"/>
    <w:rsid w:val="00ED0420"/>
    <w:rsid w:val="00ED2E04"/>
    <w:rsid w:val="00ED393D"/>
    <w:rsid w:val="00ED51F2"/>
    <w:rsid w:val="00ED6A82"/>
    <w:rsid w:val="00EE1ADC"/>
    <w:rsid w:val="00EE763A"/>
    <w:rsid w:val="00EF41C5"/>
    <w:rsid w:val="00EF4B20"/>
    <w:rsid w:val="00EF70AD"/>
    <w:rsid w:val="00F011E1"/>
    <w:rsid w:val="00F02B52"/>
    <w:rsid w:val="00F05963"/>
    <w:rsid w:val="00F069DF"/>
    <w:rsid w:val="00F07159"/>
    <w:rsid w:val="00F11AF8"/>
    <w:rsid w:val="00F130DC"/>
    <w:rsid w:val="00F130E0"/>
    <w:rsid w:val="00F14DAE"/>
    <w:rsid w:val="00F20F95"/>
    <w:rsid w:val="00F2666E"/>
    <w:rsid w:val="00F34361"/>
    <w:rsid w:val="00F34C58"/>
    <w:rsid w:val="00F36213"/>
    <w:rsid w:val="00F41909"/>
    <w:rsid w:val="00F41BE9"/>
    <w:rsid w:val="00F449DF"/>
    <w:rsid w:val="00F45F7B"/>
    <w:rsid w:val="00F5054D"/>
    <w:rsid w:val="00F5141D"/>
    <w:rsid w:val="00F52AC9"/>
    <w:rsid w:val="00F5557E"/>
    <w:rsid w:val="00F56C5A"/>
    <w:rsid w:val="00F62851"/>
    <w:rsid w:val="00F641A9"/>
    <w:rsid w:val="00F6786D"/>
    <w:rsid w:val="00F7098B"/>
    <w:rsid w:val="00F7247B"/>
    <w:rsid w:val="00F72F33"/>
    <w:rsid w:val="00F8053D"/>
    <w:rsid w:val="00F80B61"/>
    <w:rsid w:val="00F81448"/>
    <w:rsid w:val="00F878FB"/>
    <w:rsid w:val="00F90A65"/>
    <w:rsid w:val="00F93073"/>
    <w:rsid w:val="00F94E91"/>
    <w:rsid w:val="00FA0F54"/>
    <w:rsid w:val="00FA66F3"/>
    <w:rsid w:val="00FB006B"/>
    <w:rsid w:val="00FB07CA"/>
    <w:rsid w:val="00FD0C6E"/>
    <w:rsid w:val="00FD192A"/>
    <w:rsid w:val="00FD5AF3"/>
    <w:rsid w:val="00FE025F"/>
    <w:rsid w:val="00FE0E97"/>
    <w:rsid w:val="00FE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3AA5B"/>
  <w15:chartTrackingRefBased/>
  <w15:docId w15:val="{F1464449-1EE1-405A-A57A-C4A41B62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13F0"/>
    <w:pPr>
      <w:spacing w:before="60"/>
    </w:pPr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D0161F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qFormat/>
    <w:rsid w:val="00D0161F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B71A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0161F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D0161F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0161F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0161F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Cs w:val="28"/>
    </w:rPr>
  </w:style>
  <w:style w:type="paragraph" w:styleId="Heading8">
    <w:name w:val="heading 8"/>
    <w:basedOn w:val="Normal"/>
    <w:next w:val="Normal"/>
    <w:link w:val="Heading8Char"/>
    <w:qFormat/>
    <w:rsid w:val="00D0161F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0161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161F"/>
    <w:rPr>
      <w:rFonts w:ascii="Times New Roman" w:eastAsia="Times New Roman" w:hAnsi="Times New Roman"/>
      <w:b/>
      <w:bCs/>
      <w:kern w:val="28"/>
      <w:sz w:val="24"/>
      <w:szCs w:val="24"/>
    </w:rPr>
  </w:style>
  <w:style w:type="character" w:customStyle="1" w:styleId="Heading2Char">
    <w:name w:val="Heading 2 Char"/>
    <w:link w:val="Heading2"/>
    <w:rsid w:val="00D0161F"/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link w:val="Heading3"/>
    <w:rsid w:val="00B71AE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D01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rsid w:val="00D0161F"/>
    <w:rPr>
      <w:rFonts w:ascii="Arial" w:eastAsia="Times New Roman" w:hAnsi="Arial" w:cs="Arial"/>
      <w:sz w:val="22"/>
      <w:szCs w:val="22"/>
    </w:rPr>
  </w:style>
  <w:style w:type="character" w:customStyle="1" w:styleId="Heading6Char">
    <w:name w:val="Heading 6 Char"/>
    <w:link w:val="Heading6"/>
    <w:rsid w:val="00D0161F"/>
    <w:rPr>
      <w:rFonts w:ascii="Times New Roman" w:eastAsia="Times New Roman" w:hAnsi="Times New Roman"/>
      <w:i/>
      <w:iCs/>
      <w:sz w:val="22"/>
      <w:szCs w:val="22"/>
    </w:rPr>
  </w:style>
  <w:style w:type="character" w:customStyle="1" w:styleId="Heading7Char">
    <w:name w:val="Heading 7 Char"/>
    <w:link w:val="Heading7"/>
    <w:rsid w:val="00D0161F"/>
    <w:rPr>
      <w:rFonts w:ascii="Arial" w:eastAsia="Times New Roman" w:hAnsi="Arial" w:cs="Arial"/>
      <w:b/>
      <w:bCs/>
      <w:sz w:val="28"/>
      <w:szCs w:val="28"/>
    </w:rPr>
  </w:style>
  <w:style w:type="character" w:customStyle="1" w:styleId="Heading8Char">
    <w:name w:val="Heading 8 Char"/>
    <w:link w:val="Heading8"/>
    <w:rsid w:val="00D0161F"/>
    <w:rPr>
      <w:rFonts w:ascii="Arial" w:eastAsia="Times New Roman" w:hAnsi="Arial" w:cs="Arial"/>
      <w:i/>
      <w:iCs/>
    </w:rPr>
  </w:style>
  <w:style w:type="character" w:customStyle="1" w:styleId="Heading9Char">
    <w:name w:val="Heading 9 Char"/>
    <w:link w:val="Heading9"/>
    <w:rsid w:val="00D0161F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rsid w:val="00D0161F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D016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rsid w:val="00D0161F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link w:val="BodyText"/>
    <w:uiPriority w:val="99"/>
    <w:rsid w:val="00D016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Знак Знак Знак Знак Знак Знак Знак1 Знак Знак Знак Знак Знак Знак Знак Знак Знак"/>
    <w:basedOn w:val="Normal"/>
    <w:uiPriority w:val="99"/>
    <w:rsid w:val="00D0161F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Основной"/>
    <w:basedOn w:val="Normal"/>
    <w:rsid w:val="00B71AE2"/>
    <w:pPr>
      <w:spacing w:before="0"/>
      <w:ind w:left="708"/>
      <w:jc w:val="both"/>
    </w:pPr>
  </w:style>
  <w:style w:type="paragraph" w:customStyle="1" w:styleId="10">
    <w:name w:val="Заголовок1"/>
    <w:basedOn w:val="Normal"/>
    <w:rsid w:val="00B71AE2"/>
    <w:pPr>
      <w:suppressAutoHyphens/>
      <w:spacing w:before="120" w:after="120" w:line="360" w:lineRule="auto"/>
      <w:ind w:firstLine="720"/>
      <w:jc w:val="both"/>
    </w:pPr>
    <w:rPr>
      <w:b/>
      <w:sz w:val="32"/>
      <w:szCs w:val="32"/>
      <w:lang w:eastAsia="ar-SA"/>
    </w:rPr>
  </w:style>
  <w:style w:type="paragraph" w:customStyle="1" w:styleId="a0">
    <w:name w:val="Обычный (веб)"/>
    <w:basedOn w:val="Normal"/>
    <w:uiPriority w:val="99"/>
    <w:rsid w:val="00B71AE2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styleId="BodyTextIndent">
    <w:name w:val="Body Text Indent"/>
    <w:basedOn w:val="Normal"/>
    <w:link w:val="BodyTextIndentChar"/>
    <w:rsid w:val="00B71AE2"/>
    <w:pPr>
      <w:spacing w:before="0" w:after="120"/>
      <w:ind w:left="283"/>
    </w:pPr>
  </w:style>
  <w:style w:type="character" w:customStyle="1" w:styleId="BodyTextIndentChar">
    <w:name w:val="Body Text Indent Char"/>
    <w:link w:val="BodyTextIndent"/>
    <w:rsid w:val="00B71AE2"/>
    <w:rPr>
      <w:rFonts w:ascii="Times New Roman" w:eastAsia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rsid w:val="00B71AE2"/>
    <w:pPr>
      <w:spacing w:before="0"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71AE2"/>
    <w:rPr>
      <w:rFonts w:ascii="Times New Roman" w:eastAsia="Times New Roman" w:hAnsi="Times New Roman"/>
      <w:sz w:val="16"/>
      <w:szCs w:val="16"/>
    </w:rPr>
  </w:style>
  <w:style w:type="paragraph" w:styleId="List2">
    <w:name w:val="List 2"/>
    <w:basedOn w:val="Normal"/>
    <w:rsid w:val="00B71AE2"/>
    <w:pPr>
      <w:spacing w:before="0"/>
      <w:ind w:left="566" w:hanging="283"/>
    </w:pPr>
  </w:style>
  <w:style w:type="paragraph" w:styleId="Caption">
    <w:name w:val="caption"/>
    <w:basedOn w:val="Normal"/>
    <w:qFormat/>
    <w:rsid w:val="00B71AE2"/>
    <w:pPr>
      <w:widowControl w:val="0"/>
      <w:overflowPunct w:val="0"/>
      <w:autoSpaceDE w:val="0"/>
      <w:autoSpaceDN w:val="0"/>
      <w:adjustRightInd w:val="0"/>
      <w:spacing w:before="0"/>
      <w:ind w:firstLine="720"/>
      <w:jc w:val="center"/>
      <w:textAlignment w:val="baseline"/>
    </w:pPr>
    <w:rPr>
      <w:b/>
      <w:sz w:val="32"/>
      <w:szCs w:val="20"/>
    </w:rPr>
  </w:style>
  <w:style w:type="paragraph" w:customStyle="1" w:styleId="21">
    <w:name w:val="Основной текст 21"/>
    <w:basedOn w:val="Normal"/>
    <w:rsid w:val="00B71AE2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b/>
      <w:sz w:val="32"/>
      <w:szCs w:val="20"/>
    </w:rPr>
  </w:style>
  <w:style w:type="table" w:styleId="TableGrid">
    <w:name w:val="Table Grid"/>
    <w:basedOn w:val="TableNormal"/>
    <w:rsid w:val="00B71A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71AE2"/>
    <w:pPr>
      <w:tabs>
        <w:tab w:val="center" w:pos="4677"/>
        <w:tab w:val="right" w:pos="9355"/>
      </w:tabs>
      <w:spacing w:before="0"/>
    </w:pPr>
  </w:style>
  <w:style w:type="character" w:customStyle="1" w:styleId="FooterChar">
    <w:name w:val="Footer Char"/>
    <w:link w:val="Footer"/>
    <w:uiPriority w:val="99"/>
    <w:rsid w:val="00B71AE2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B71AE2"/>
  </w:style>
  <w:style w:type="paragraph" w:styleId="TOC1">
    <w:name w:val="toc 1"/>
    <w:basedOn w:val="Normal"/>
    <w:next w:val="Normal"/>
    <w:autoRedefine/>
    <w:uiPriority w:val="39"/>
    <w:rsid w:val="001D3013"/>
    <w:pPr>
      <w:tabs>
        <w:tab w:val="right" w:pos="9628"/>
      </w:tabs>
      <w:spacing w:before="120" w:after="120" w:line="360" w:lineRule="auto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B71AE2"/>
    <w:pPr>
      <w:spacing w:before="0"/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71AE2"/>
    <w:pPr>
      <w:spacing w:before="0"/>
      <w:ind w:left="480"/>
    </w:pPr>
    <w:rPr>
      <w:i/>
      <w:iCs/>
      <w:sz w:val="20"/>
      <w:szCs w:val="20"/>
    </w:rPr>
  </w:style>
  <w:style w:type="character" w:styleId="Hyperlink">
    <w:name w:val="Hyperlink"/>
    <w:uiPriority w:val="99"/>
    <w:rsid w:val="00B71AE2"/>
    <w:rPr>
      <w:color w:val="0000FF"/>
      <w:u w:val="single"/>
    </w:rPr>
  </w:style>
  <w:style w:type="paragraph" w:customStyle="1" w:styleId="lc">
    <w:name w:val="lc"/>
    <w:basedOn w:val="Normal"/>
    <w:rsid w:val="00B71AE2"/>
    <w:pPr>
      <w:spacing w:before="225" w:after="150"/>
      <w:ind w:left="150" w:right="150"/>
    </w:pPr>
    <w:rPr>
      <w:rFonts w:ascii="Verdana" w:hAnsi="Verdana"/>
      <w:color w:val="430000"/>
      <w:sz w:val="17"/>
      <w:szCs w:val="17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Normal"/>
    <w:uiPriority w:val="99"/>
    <w:rsid w:val="00B71AE2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"/>
    <w:rsid w:val="00B71AE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">
    <w:name w:val="Основной текст (4)_"/>
    <w:link w:val="40"/>
    <w:rsid w:val="00B71AE2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B71AE2"/>
    <w:pPr>
      <w:shd w:val="clear" w:color="auto" w:fill="FFFFFF"/>
      <w:spacing w:before="0" w:line="0" w:lineRule="atLeast"/>
    </w:pPr>
    <w:rPr>
      <w:rFonts w:ascii="Sylfaen" w:eastAsia="Sylfaen" w:hAnsi="Sylfaen" w:cs="Sylfaen"/>
      <w:sz w:val="16"/>
      <w:szCs w:val="16"/>
    </w:rPr>
  </w:style>
  <w:style w:type="character" w:customStyle="1" w:styleId="410pt">
    <w:name w:val="Основной текст (4) + 10 pt;Не полужирный"/>
    <w:rsid w:val="00B71AE2"/>
    <w:rPr>
      <w:rFonts w:ascii="Sylfaen" w:eastAsia="Sylfaen" w:hAnsi="Sylfaen" w:cs="Sylfaen"/>
      <w:b/>
      <w:bCs/>
      <w:sz w:val="20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B71AE2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num">
    <w:name w:val="listnum"/>
    <w:basedOn w:val="Normal"/>
    <w:rsid w:val="00B71AE2"/>
    <w:pPr>
      <w:spacing w:before="120" w:after="120"/>
      <w:ind w:left="357" w:hanging="357"/>
      <w:jc w:val="both"/>
    </w:pPr>
    <w:rPr>
      <w:sz w:val="20"/>
      <w:szCs w:val="20"/>
    </w:rPr>
  </w:style>
  <w:style w:type="paragraph" w:customStyle="1" w:styleId="12">
    <w:name w:val="Стиль1"/>
    <w:basedOn w:val="Normal"/>
    <w:rsid w:val="008C7BB6"/>
    <w:pPr>
      <w:spacing w:before="120"/>
      <w:ind w:firstLine="720"/>
    </w:pPr>
    <w:rPr>
      <w:rFonts w:ascii="Arial" w:hAnsi="Arial" w:cs="Arial"/>
    </w:rPr>
  </w:style>
  <w:style w:type="character" w:customStyle="1" w:styleId="BalloonTextChar">
    <w:name w:val="Balloon Text Char"/>
    <w:link w:val="BalloonText"/>
    <w:semiHidden/>
    <w:rsid w:val="008C7BB6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7BB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8C7B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C7BB6"/>
    <w:rPr>
      <w:rFonts w:ascii="Times New Roman" w:eastAsia="Times New Roman" w:hAnsi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8C7BB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C7BB6"/>
    <w:rPr>
      <w:rFonts w:ascii="Times New Roman" w:eastAsia="Times New Roman" w:hAnsi="Times New Roman"/>
      <w:sz w:val="24"/>
      <w:szCs w:val="24"/>
    </w:rPr>
  </w:style>
  <w:style w:type="paragraph" w:customStyle="1" w:styleId="a1">
    <w:name w:val="Перечисление"/>
    <w:basedOn w:val="Normal"/>
    <w:next w:val="Normal"/>
    <w:rsid w:val="008C7BB6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2">
    <w:name w:val="Перечисление (список)"/>
    <w:basedOn w:val="Normal"/>
    <w:next w:val="Normal"/>
    <w:rsid w:val="008C7BB6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CommentTextChar">
    <w:name w:val="Comment Text Char"/>
    <w:link w:val="CommentText"/>
    <w:semiHidden/>
    <w:rsid w:val="008C7BB6"/>
    <w:rPr>
      <w:rFonts w:ascii="Arial" w:eastAsia="Times New Roman" w:hAnsi="Arial" w:cs="Arial"/>
    </w:rPr>
  </w:style>
  <w:style w:type="paragraph" w:styleId="CommentText">
    <w:name w:val="annotation text"/>
    <w:basedOn w:val="Normal"/>
    <w:link w:val="CommentTextChar"/>
    <w:semiHidden/>
    <w:rsid w:val="008C7BB6"/>
    <w:pPr>
      <w:spacing w:before="0"/>
    </w:pPr>
    <w:rPr>
      <w:rFonts w:ascii="Arial" w:hAnsi="Arial" w:cs="Arial"/>
      <w:sz w:val="20"/>
      <w:szCs w:val="20"/>
    </w:rPr>
  </w:style>
  <w:style w:type="paragraph" w:customStyle="1" w:styleId="a3">
    <w:name w:val="Название"/>
    <w:basedOn w:val="Normal"/>
    <w:link w:val="a4"/>
    <w:qFormat/>
    <w:rsid w:val="008C7BB6"/>
    <w:pPr>
      <w:spacing w:before="0"/>
      <w:jc w:val="center"/>
    </w:pPr>
    <w:rPr>
      <w:rFonts w:ascii="Arial" w:hAnsi="Arial" w:cs="Arial"/>
      <w:b/>
      <w:bCs/>
    </w:rPr>
  </w:style>
  <w:style w:type="character" w:customStyle="1" w:styleId="a4">
    <w:name w:val="Название Знак"/>
    <w:link w:val="a3"/>
    <w:rsid w:val="008C7BB6"/>
    <w:rPr>
      <w:rFonts w:ascii="Arial" w:eastAsia="Times New Roman" w:hAnsi="Arial" w:cs="Arial"/>
      <w:b/>
      <w:bCs/>
      <w:sz w:val="24"/>
      <w:szCs w:val="24"/>
    </w:rPr>
  </w:style>
  <w:style w:type="paragraph" w:customStyle="1" w:styleId="FR1">
    <w:name w:val="FR1"/>
    <w:rsid w:val="008C7BB6"/>
    <w:pPr>
      <w:widowControl w:val="0"/>
      <w:autoSpaceDE w:val="0"/>
      <w:autoSpaceDN w:val="0"/>
      <w:adjustRightInd w:val="0"/>
      <w:spacing w:before="420" w:line="300" w:lineRule="auto"/>
      <w:ind w:left="400" w:right="400"/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41">
    <w:name w:val="заголовок 4"/>
    <w:basedOn w:val="Normal"/>
    <w:next w:val="Normal"/>
    <w:rsid w:val="008C7BB6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Cs w:val="28"/>
    </w:rPr>
  </w:style>
  <w:style w:type="paragraph" w:customStyle="1" w:styleId="13">
    <w:name w:val="Знак1"/>
    <w:basedOn w:val="Normal"/>
    <w:rsid w:val="008C7BB6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Основной текст 22"/>
    <w:basedOn w:val="Normal"/>
    <w:rsid w:val="008C7BB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b/>
      <w:sz w:val="32"/>
      <w:szCs w:val="20"/>
    </w:rPr>
  </w:style>
  <w:style w:type="paragraph" w:customStyle="1" w:styleId="14">
    <w:name w:val="çàãîëîâîê 1"/>
    <w:basedOn w:val="Normal"/>
    <w:next w:val="Normal"/>
    <w:rsid w:val="008C7BB6"/>
    <w:pPr>
      <w:keepNext/>
      <w:spacing w:before="0"/>
    </w:pPr>
    <w:rPr>
      <w:szCs w:val="20"/>
    </w:rPr>
  </w:style>
  <w:style w:type="paragraph" w:customStyle="1" w:styleId="caaieiaie7">
    <w:name w:val="caaieiaie 7"/>
    <w:basedOn w:val="Normal"/>
    <w:next w:val="Normal"/>
    <w:rsid w:val="008C7BB6"/>
    <w:pPr>
      <w:keepNext/>
      <w:widowControl w:val="0"/>
      <w:spacing w:before="0"/>
    </w:pPr>
    <w:rPr>
      <w:b/>
      <w:bCs/>
      <w:sz w:val="22"/>
      <w:szCs w:val="22"/>
    </w:rPr>
  </w:style>
  <w:style w:type="paragraph" w:customStyle="1" w:styleId="127">
    <w:name w:val="Стиль По ширине Первая строка:  127 см Междустр.интервал:  полут..."/>
    <w:basedOn w:val="Normal"/>
    <w:autoRedefine/>
    <w:rsid w:val="008C7BB6"/>
    <w:pPr>
      <w:spacing w:before="0" w:line="360" w:lineRule="auto"/>
      <w:ind w:firstLine="709"/>
      <w:jc w:val="both"/>
    </w:pPr>
    <w:rPr>
      <w:rFonts w:eastAsia="MS Mincho"/>
      <w:szCs w:val="28"/>
    </w:rPr>
  </w:style>
  <w:style w:type="paragraph" w:styleId="List4">
    <w:name w:val="List 4"/>
    <w:basedOn w:val="Normal"/>
    <w:rsid w:val="008C7BB6"/>
    <w:pPr>
      <w:spacing w:before="0"/>
      <w:ind w:left="1132" w:hanging="283"/>
    </w:pPr>
  </w:style>
  <w:style w:type="paragraph" w:customStyle="1" w:styleId="Textkrper">
    <w:name w:val="Textkšrper"/>
    <w:basedOn w:val="Normal"/>
    <w:rsid w:val="008C7BB6"/>
    <w:pPr>
      <w:widowControl w:val="0"/>
      <w:suppressAutoHyphens/>
      <w:spacing w:before="0"/>
      <w:jc w:val="both"/>
    </w:pPr>
    <w:rPr>
      <w:rFonts w:ascii="Arial" w:eastAsia="Arial Unicode MS" w:hAnsi="Arial"/>
      <w:kern w:val="1"/>
      <w:sz w:val="22"/>
    </w:rPr>
  </w:style>
  <w:style w:type="character" w:styleId="Emphasis">
    <w:name w:val="Emphasis"/>
    <w:qFormat/>
    <w:rsid w:val="008C7BB6"/>
    <w:rPr>
      <w:i/>
      <w:iCs/>
    </w:rPr>
  </w:style>
  <w:style w:type="character" w:styleId="Strong">
    <w:name w:val="Strong"/>
    <w:qFormat/>
    <w:rsid w:val="008C7BB6"/>
    <w:rPr>
      <w:b/>
      <w:bCs/>
    </w:rPr>
  </w:style>
  <w:style w:type="paragraph" w:customStyle="1" w:styleId="15">
    <w:name w:val="Обычный1"/>
    <w:rsid w:val="008C7BB6"/>
    <w:pPr>
      <w:widowControl w:val="0"/>
      <w:spacing w:line="360" w:lineRule="auto"/>
      <w:ind w:firstLine="720"/>
    </w:pPr>
    <w:rPr>
      <w:rFonts w:ascii="Courier New" w:eastAsia="Times New Roman" w:hAnsi="Courier New"/>
      <w:snapToGrid w:val="0"/>
      <w:sz w:val="24"/>
    </w:rPr>
  </w:style>
  <w:style w:type="paragraph" w:styleId="BodyText2">
    <w:name w:val="Body Text 2"/>
    <w:basedOn w:val="Normal"/>
    <w:link w:val="BodyText2Char"/>
    <w:rsid w:val="008C7BB6"/>
    <w:pPr>
      <w:spacing w:before="0"/>
      <w:jc w:val="both"/>
    </w:pPr>
    <w:rPr>
      <w:szCs w:val="20"/>
    </w:rPr>
  </w:style>
  <w:style w:type="character" w:customStyle="1" w:styleId="BodyText2Char">
    <w:name w:val="Body Text 2 Char"/>
    <w:link w:val="BodyText2"/>
    <w:rsid w:val="008C7BB6"/>
    <w:rPr>
      <w:rFonts w:ascii="Times New Roman" w:eastAsia="Times New Roman" w:hAnsi="Times New Roman"/>
      <w:sz w:val="24"/>
    </w:rPr>
  </w:style>
  <w:style w:type="character" w:customStyle="1" w:styleId="041D">
    <w:name w:val="&lt;041D&gt;"/>
    <w:rsid w:val="001B12E8"/>
  </w:style>
  <w:style w:type="paragraph" w:customStyle="1" w:styleId="000">
    <w:name w:val="000"/>
    <w:basedOn w:val="Normal"/>
    <w:rsid w:val="001B12E8"/>
    <w:pPr>
      <w:widowControl w:val="0"/>
      <w:autoSpaceDE w:val="0"/>
      <w:autoSpaceDN w:val="0"/>
      <w:adjustRightInd w:val="0"/>
      <w:spacing w:before="0" w:line="240" w:lineRule="atLeast"/>
      <w:ind w:firstLine="397"/>
      <w:jc w:val="both"/>
      <w:textAlignment w:val="center"/>
    </w:pPr>
    <w:rPr>
      <w:rFonts w:eastAsia="Calibri"/>
      <w:color w:val="000000"/>
      <w:sz w:val="22"/>
      <w:szCs w:val="22"/>
    </w:rPr>
  </w:style>
  <w:style w:type="character" w:customStyle="1" w:styleId="FontStyle55">
    <w:name w:val="Font Style55"/>
    <w:rsid w:val="003809BA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3809B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3809B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2">
    <w:name w:val="Style32"/>
    <w:basedOn w:val="Normal"/>
    <w:rsid w:val="003809BA"/>
    <w:pPr>
      <w:widowControl w:val="0"/>
      <w:autoSpaceDE w:val="0"/>
      <w:spacing w:before="0" w:line="274" w:lineRule="exact"/>
      <w:jc w:val="both"/>
    </w:pPr>
    <w:rPr>
      <w:rFonts w:ascii="Arial" w:hAnsi="Arial" w:cs="Arial"/>
      <w:lang w:eastAsia="ar-SA"/>
    </w:rPr>
  </w:style>
  <w:style w:type="paragraph" w:customStyle="1" w:styleId="Style30">
    <w:name w:val="Style30"/>
    <w:basedOn w:val="Normal"/>
    <w:rsid w:val="003809BA"/>
    <w:pPr>
      <w:widowControl w:val="0"/>
      <w:autoSpaceDE w:val="0"/>
      <w:spacing w:before="0"/>
    </w:pPr>
    <w:rPr>
      <w:rFonts w:ascii="Arial" w:hAnsi="Arial" w:cs="Arial"/>
      <w:lang w:eastAsia="ar-SA"/>
    </w:rPr>
  </w:style>
  <w:style w:type="paragraph" w:customStyle="1" w:styleId="Style35">
    <w:name w:val="Style35"/>
    <w:basedOn w:val="Normal"/>
    <w:rsid w:val="003809BA"/>
    <w:pPr>
      <w:widowControl w:val="0"/>
      <w:autoSpaceDE w:val="0"/>
      <w:spacing w:before="0"/>
    </w:pPr>
    <w:rPr>
      <w:rFonts w:ascii="Arial" w:hAnsi="Arial" w:cs="Arial"/>
      <w:lang w:eastAsia="ar-SA"/>
    </w:rPr>
  </w:style>
  <w:style w:type="character" w:customStyle="1" w:styleId="4C3AE133-B5B2-4A60-9AFF-A313828FEB9A">
    <w:name w:val="{4C3AE133-B5B2-4A60-9AFF-A313828FEB9A}"/>
    <w:rsid w:val="00370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w w:val="100"/>
      <w:sz w:val="24"/>
      <w:szCs w:val="24"/>
      <w:shd w:val="clear" w:color="auto" w:fill="FFFFFF"/>
    </w:rPr>
  </w:style>
  <w:style w:type="paragraph" w:customStyle="1" w:styleId="Default">
    <w:name w:val="Default"/>
    <w:rsid w:val="00A729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25127"/>
  </w:style>
  <w:style w:type="paragraph" w:customStyle="1" w:styleId="16">
    <w:name w:val="Обычный1"/>
    <w:rsid w:val="001813F0"/>
    <w:pPr>
      <w:widowControl w:val="0"/>
    </w:pPr>
    <w:rPr>
      <w:rFonts w:ascii="Arial" w:eastAsia="Times New Roman" w:hAnsi="Arial"/>
      <w:snapToGrid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581F8B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DE70A-1086-4F3D-B526-59B80F92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1942</Words>
  <Characters>11076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12993</CharactersWithSpaces>
  <SharedDoc>false</SharedDoc>
  <HLinks>
    <vt:vector size="54" baseType="variant">
      <vt:variant>
        <vt:i4>1900598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_Toc56382521</vt:lpwstr>
      </vt:variant>
      <vt:variant>
        <vt:i4>1835062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_Toc56382520</vt:lpwstr>
      </vt:variant>
      <vt:variant>
        <vt:i4>1376309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_Toc56382519</vt:lpwstr>
      </vt:variant>
      <vt:variant>
        <vt:i4>1310773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_Toc56382518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_Toc56382517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_Toc56382516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_Toc56382515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_Toc56382514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_Toc56382513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Student</cp:lastModifiedBy>
  <cp:revision>2</cp:revision>
  <cp:lastPrinted>2013-11-24T11:45:00Z</cp:lastPrinted>
  <dcterms:created xsi:type="dcterms:W3CDTF">2021-02-01T12:55:00Z</dcterms:created>
  <dcterms:modified xsi:type="dcterms:W3CDTF">2021-02-01T12:55:00Z</dcterms:modified>
</cp:coreProperties>
</file>